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9F19BD" w14:textId="619DD6A8" w:rsidR="002762C2" w:rsidRPr="00903E9F" w:rsidRDefault="00D51EED" w:rsidP="00903E9F">
      <w:pPr>
        <w:ind w:left="720" w:firstLine="720"/>
        <w:jc w:val="right"/>
        <w:rPr>
          <w:i/>
          <w:szCs w:val="20"/>
        </w:rPr>
      </w:pPr>
      <w:r w:rsidRPr="00647D17">
        <w:rPr>
          <w:i/>
          <w:szCs w:val="20"/>
        </w:rPr>
        <w:t>*</w:t>
      </w:r>
      <w:r w:rsidR="002A1CBB" w:rsidRPr="00647D17">
        <w:rPr>
          <w:i/>
          <w:szCs w:val="20"/>
        </w:rPr>
        <w:t>D</w:t>
      </w:r>
      <w:r w:rsidR="00021A6C" w:rsidRPr="00647D17">
        <w:rPr>
          <w:i/>
          <w:szCs w:val="20"/>
        </w:rPr>
        <w:t>o</w:t>
      </w:r>
      <w:r w:rsidR="002A1CBB" w:rsidRPr="00647D17">
        <w:rPr>
          <w:i/>
          <w:szCs w:val="20"/>
        </w:rPr>
        <w:t>t.</w:t>
      </w:r>
      <w:r w:rsidR="00021A6C" w:rsidRPr="00647D17">
        <w:rPr>
          <w:i/>
          <w:szCs w:val="20"/>
        </w:rPr>
        <w:t xml:space="preserve"> Zapytania </w:t>
      </w:r>
      <w:r w:rsidR="00DF721E" w:rsidRPr="00647D17">
        <w:rPr>
          <w:i/>
          <w:szCs w:val="20"/>
        </w:rPr>
        <w:t xml:space="preserve">ofertowego </w:t>
      </w:r>
      <w:bookmarkStart w:id="0" w:name="_Hlk183001006"/>
      <w:r w:rsidR="00B23516" w:rsidRPr="00B23516">
        <w:rPr>
          <w:b/>
          <w:bCs/>
          <w:i/>
          <w:szCs w:val="20"/>
        </w:rPr>
        <w:t>0</w:t>
      </w:r>
      <w:bookmarkEnd w:id="0"/>
      <w:r w:rsidR="007E3141">
        <w:rPr>
          <w:b/>
          <w:bCs/>
          <w:i/>
          <w:szCs w:val="20"/>
        </w:rPr>
        <w:t>3</w:t>
      </w:r>
      <w:r w:rsidR="00F37135">
        <w:rPr>
          <w:b/>
          <w:bCs/>
          <w:i/>
          <w:szCs w:val="20"/>
        </w:rPr>
        <w:t>/</w:t>
      </w:r>
      <w:r w:rsidR="00D17495">
        <w:rPr>
          <w:b/>
          <w:bCs/>
          <w:i/>
          <w:szCs w:val="20"/>
        </w:rPr>
        <w:t>0</w:t>
      </w:r>
      <w:r w:rsidR="00F37135">
        <w:rPr>
          <w:b/>
          <w:bCs/>
          <w:i/>
          <w:szCs w:val="20"/>
        </w:rPr>
        <w:t>4</w:t>
      </w:r>
      <w:r w:rsidR="003D7D51" w:rsidRPr="00B23516">
        <w:rPr>
          <w:b/>
          <w:bCs/>
          <w:i/>
          <w:szCs w:val="20"/>
        </w:rPr>
        <w:t>/202</w:t>
      </w:r>
      <w:r w:rsidR="00D17495">
        <w:rPr>
          <w:b/>
          <w:bCs/>
          <w:i/>
          <w:szCs w:val="20"/>
        </w:rPr>
        <w:t>6</w:t>
      </w:r>
      <w:r w:rsidR="003D7D51" w:rsidRPr="00B23516">
        <w:rPr>
          <w:b/>
          <w:bCs/>
          <w:i/>
          <w:szCs w:val="20"/>
        </w:rPr>
        <w:t>/BK</w:t>
      </w:r>
    </w:p>
    <w:p w14:paraId="01AB57AF" w14:textId="77777777" w:rsidR="0076019F" w:rsidRPr="002762C2" w:rsidRDefault="0076019F" w:rsidP="002762C2">
      <w:pPr>
        <w:spacing w:line="360" w:lineRule="auto"/>
        <w:jc w:val="right"/>
        <w:rPr>
          <w:i/>
        </w:rPr>
      </w:pPr>
    </w:p>
    <w:p w14:paraId="254F76E5" w14:textId="03AFB9A7" w:rsidR="002762C2" w:rsidRPr="005E47E7" w:rsidRDefault="002762C2" w:rsidP="009F40AF">
      <w:pPr>
        <w:spacing w:before="600" w:after="600" w:line="360" w:lineRule="auto"/>
        <w:jc w:val="center"/>
        <w:rPr>
          <w:b/>
          <w:sz w:val="28"/>
          <w:szCs w:val="28"/>
          <w:u w:val="single"/>
        </w:rPr>
      </w:pPr>
      <w:r w:rsidRPr="005E47E7">
        <w:rPr>
          <w:b/>
          <w:sz w:val="28"/>
          <w:szCs w:val="28"/>
          <w:u w:val="single"/>
        </w:rPr>
        <w:t>OFERTA</w:t>
      </w:r>
    </w:p>
    <w:p w14:paraId="7490EA02" w14:textId="77777777" w:rsidR="007B6EAA" w:rsidRPr="00041C94" w:rsidRDefault="007B6EAA" w:rsidP="00CE0532">
      <w:pPr>
        <w:rPr>
          <w:rFonts w:eastAsia="Ubuntu"/>
          <w:b/>
          <w:bCs/>
          <w:color w:val="000000"/>
        </w:rPr>
      </w:pPr>
      <w:r w:rsidRPr="00041C94">
        <w:rPr>
          <w:rFonts w:eastAsia="Ubuntu"/>
          <w:b/>
          <w:bCs/>
          <w:color w:val="000000"/>
        </w:rPr>
        <w:t xml:space="preserve">Medinice S.A. </w:t>
      </w:r>
    </w:p>
    <w:p w14:paraId="766E561E" w14:textId="77777777" w:rsidR="007B6EAA" w:rsidRPr="00041C94" w:rsidRDefault="007B6EAA" w:rsidP="00CE0532">
      <w:pPr>
        <w:rPr>
          <w:rFonts w:eastAsia="Ubuntu"/>
          <w:b/>
          <w:bCs/>
          <w:color w:val="000000"/>
        </w:rPr>
      </w:pPr>
      <w:r w:rsidRPr="00041C94">
        <w:rPr>
          <w:rFonts w:eastAsia="Ubuntu"/>
          <w:b/>
          <w:bCs/>
          <w:color w:val="000000"/>
        </w:rPr>
        <w:t>ul. S. K. Hankiewicza 2</w:t>
      </w:r>
    </w:p>
    <w:p w14:paraId="01EAC5CC" w14:textId="77777777" w:rsidR="007B6EAA" w:rsidRPr="00041C94" w:rsidRDefault="007B6EAA" w:rsidP="00CE0532">
      <w:pPr>
        <w:rPr>
          <w:rFonts w:eastAsia="Ubuntu"/>
          <w:b/>
          <w:bCs/>
          <w:color w:val="000000"/>
        </w:rPr>
      </w:pPr>
      <w:r w:rsidRPr="00041C94">
        <w:rPr>
          <w:rFonts w:eastAsia="Ubuntu"/>
          <w:b/>
          <w:bCs/>
          <w:color w:val="000000"/>
        </w:rPr>
        <w:t>02-103 Warszawa</w:t>
      </w:r>
    </w:p>
    <w:p w14:paraId="3A5141A1" w14:textId="660D8E88" w:rsidR="0063511D" w:rsidRPr="00C165CA" w:rsidRDefault="001F73A0" w:rsidP="00D831EC">
      <w:pPr>
        <w:suppressAutoHyphens w:val="0"/>
        <w:spacing w:before="960"/>
        <w:jc w:val="center"/>
      </w:pPr>
      <w:r w:rsidRPr="00C165CA">
        <w:t>W odpowiedzi na zapytan</w:t>
      </w:r>
      <w:r w:rsidR="002A1CBB" w:rsidRPr="00C165CA">
        <w:t>i</w:t>
      </w:r>
      <w:r w:rsidRPr="00C165CA">
        <w:t>e ofertowe procedowane zgodnie z zasadą konkurencyjności dotyczące:</w:t>
      </w:r>
      <w:bookmarkStart w:id="1" w:name="_Hlk167364406"/>
      <w:r w:rsidR="007B6EAA" w:rsidRPr="00C165CA">
        <w:t xml:space="preserve"> </w:t>
      </w:r>
      <w:bookmarkStart w:id="2" w:name="_Hlk183004863"/>
      <w:r w:rsidR="00587D9B" w:rsidRPr="00C165CA">
        <w:rPr>
          <w:lang w:eastAsia="en-US"/>
        </w:rPr>
        <w:t>„</w:t>
      </w:r>
      <w:r w:rsidR="008E0C7C" w:rsidRPr="00C165CA">
        <w:rPr>
          <w:lang w:eastAsia="en-US"/>
        </w:rPr>
        <w:t>W</w:t>
      </w:r>
      <w:r w:rsidR="008E0C7C" w:rsidRPr="00C165CA">
        <w:t>ykonanie plastikowych elementów aplikatora w technologii wtrysku tworzyw sztucznych</w:t>
      </w:r>
      <w:r w:rsidR="007B6EAA" w:rsidRPr="00C165CA">
        <w:t xml:space="preserve">” </w:t>
      </w:r>
      <w:bookmarkEnd w:id="2"/>
      <w:r w:rsidR="00CE0532" w:rsidRPr="00C165CA">
        <w:br/>
      </w:r>
      <w:r w:rsidR="00A500E8" w:rsidRPr="00C165CA">
        <w:t>w ramach</w:t>
      </w:r>
      <w:r w:rsidR="00A500E8" w:rsidRPr="00C165CA">
        <w:rPr>
          <w:lang w:eastAsia="pl-PL"/>
        </w:rPr>
        <w:t xml:space="preserve"> </w:t>
      </w:r>
      <w:r w:rsidR="00A500E8" w:rsidRPr="00C165CA">
        <w:t xml:space="preserve">projektu pn.: </w:t>
      </w:r>
      <w:r w:rsidR="00A500E8" w:rsidRPr="00C165CA">
        <w:rPr>
          <w:i/>
        </w:rPr>
        <w:t>,,AtriClamp - innowacyjny system do zamykania uszka lewego przedsionka serca (LAAO)‘’</w:t>
      </w:r>
      <w:r w:rsidR="00A500E8" w:rsidRPr="00C165CA">
        <w:t>,</w:t>
      </w:r>
    </w:p>
    <w:p w14:paraId="54813106" w14:textId="30BE7A11" w:rsidR="00542AA8" w:rsidRPr="00F80A82" w:rsidRDefault="001F73A0" w:rsidP="00016426">
      <w:pPr>
        <w:spacing w:before="240" w:after="240"/>
        <w:jc w:val="center"/>
      </w:pPr>
      <w:r w:rsidRPr="00F80A82">
        <w:t>w ramach</w:t>
      </w:r>
      <w:bookmarkEnd w:id="1"/>
      <w:r w:rsidR="00542AA8" w:rsidRPr="00F80A82">
        <w:t>, Priorytet I „Fundusze Europejskie dla bardziej konkurencyjnego i inteligentnego Mazowsza” dla Działania 1.1 „Badania, rozwój i innowacje przedsiębiorstw”</w:t>
      </w:r>
    </w:p>
    <w:p w14:paraId="7B429AA7" w14:textId="77777777" w:rsidR="00542AA8" w:rsidRPr="00F80A82" w:rsidRDefault="00542AA8" w:rsidP="00016426">
      <w:pPr>
        <w:spacing w:before="240" w:after="240"/>
        <w:jc w:val="center"/>
      </w:pPr>
      <w:r w:rsidRPr="00F80A82">
        <w:t>Funduszy Europejskich dla Mazowsza 2021-2027</w:t>
      </w:r>
    </w:p>
    <w:p w14:paraId="4AEE863A" w14:textId="4533F2F3" w:rsidR="003D7D51" w:rsidRPr="00F80A82" w:rsidRDefault="00542AA8" w:rsidP="00016426">
      <w:pPr>
        <w:pStyle w:val="Akapitzlist"/>
        <w:suppressAutoHyphens w:val="0"/>
        <w:spacing w:before="240" w:after="480"/>
        <w:ind w:left="0"/>
        <w:contextualSpacing/>
        <w:jc w:val="center"/>
        <w:rPr>
          <w:b/>
        </w:rPr>
      </w:pPr>
      <w:r w:rsidRPr="00F80A82">
        <w:rPr>
          <w:b/>
        </w:rPr>
        <w:t>Numer projektu: FEMA.01.01-IP.01-02ID/24</w:t>
      </w:r>
    </w:p>
    <w:p w14:paraId="3BA04306" w14:textId="77777777" w:rsidR="001F73A0" w:rsidRPr="00BC7100" w:rsidRDefault="00BC6DE2" w:rsidP="009F40AF">
      <w:pPr>
        <w:numPr>
          <w:ilvl w:val="0"/>
          <w:numId w:val="34"/>
        </w:numPr>
        <w:spacing w:line="360" w:lineRule="auto"/>
        <w:ind w:left="426" w:hanging="426"/>
        <w:rPr>
          <w:b/>
        </w:rPr>
      </w:pPr>
      <w:r w:rsidRPr="00BC7100">
        <w:rPr>
          <w:b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1031"/>
        <w:gridCol w:w="670"/>
        <w:gridCol w:w="5103"/>
      </w:tblGrid>
      <w:tr w:rsidR="00F2064C" w:rsidRPr="00C00DD2" w14:paraId="3E0DAB86" w14:textId="77777777" w:rsidTr="00E10A74">
        <w:trPr>
          <w:trHeight w:val="454"/>
          <w:jc w:val="center"/>
        </w:trPr>
        <w:tc>
          <w:tcPr>
            <w:tcW w:w="3256" w:type="dxa"/>
            <w:gridSpan w:val="2"/>
            <w:shd w:val="clear" w:color="auto" w:fill="F2F2F2"/>
            <w:vAlign w:val="center"/>
          </w:tcPr>
          <w:p w14:paraId="0E3822DC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5773" w:type="dxa"/>
            <w:gridSpan w:val="2"/>
            <w:vAlign w:val="center"/>
          </w:tcPr>
          <w:p w14:paraId="1A9E180F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  <w:tr w:rsidR="00F2064C" w:rsidRPr="00C00DD2" w14:paraId="51B43BDA" w14:textId="77777777" w:rsidTr="00E10A74">
        <w:trPr>
          <w:trHeight w:val="454"/>
          <w:jc w:val="center"/>
        </w:trPr>
        <w:tc>
          <w:tcPr>
            <w:tcW w:w="3256" w:type="dxa"/>
            <w:gridSpan w:val="2"/>
            <w:shd w:val="clear" w:color="auto" w:fill="F2F2F2"/>
            <w:vAlign w:val="center"/>
          </w:tcPr>
          <w:p w14:paraId="2D7A16BD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Adres siedziby</w:t>
            </w:r>
          </w:p>
        </w:tc>
        <w:tc>
          <w:tcPr>
            <w:tcW w:w="5773" w:type="dxa"/>
            <w:gridSpan w:val="2"/>
            <w:vAlign w:val="center"/>
          </w:tcPr>
          <w:p w14:paraId="3FC70915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  <w:tr w:rsidR="00BE3CDD" w:rsidRPr="00C00DD2" w14:paraId="57D04AA0" w14:textId="77777777" w:rsidTr="00E10A74">
        <w:trPr>
          <w:trHeight w:val="454"/>
          <w:jc w:val="center"/>
        </w:trPr>
        <w:tc>
          <w:tcPr>
            <w:tcW w:w="3256" w:type="dxa"/>
            <w:gridSpan w:val="2"/>
            <w:shd w:val="clear" w:color="auto" w:fill="F2F2F2"/>
            <w:vAlign w:val="center"/>
          </w:tcPr>
          <w:p w14:paraId="0A68F024" w14:textId="77777777" w:rsidR="00BE3CDD" w:rsidRPr="008B54AB" w:rsidRDefault="00BE3CDD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REGON</w:t>
            </w:r>
          </w:p>
        </w:tc>
        <w:tc>
          <w:tcPr>
            <w:tcW w:w="5773" w:type="dxa"/>
            <w:gridSpan w:val="2"/>
            <w:vAlign w:val="center"/>
          </w:tcPr>
          <w:p w14:paraId="76D155AA" w14:textId="77777777" w:rsidR="00BE3CDD" w:rsidRPr="008B54AB" w:rsidRDefault="00BE3CDD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  <w:tr w:rsidR="00F2064C" w:rsidRPr="00C00DD2" w14:paraId="745B5017" w14:textId="77777777" w:rsidTr="00E10A74">
        <w:trPr>
          <w:trHeight w:val="454"/>
          <w:jc w:val="center"/>
        </w:trPr>
        <w:tc>
          <w:tcPr>
            <w:tcW w:w="3256" w:type="dxa"/>
            <w:gridSpan w:val="2"/>
            <w:shd w:val="clear" w:color="auto" w:fill="F2F2F2"/>
            <w:vAlign w:val="center"/>
          </w:tcPr>
          <w:p w14:paraId="6CCBBD4E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NIP</w:t>
            </w:r>
          </w:p>
        </w:tc>
        <w:tc>
          <w:tcPr>
            <w:tcW w:w="5773" w:type="dxa"/>
            <w:gridSpan w:val="2"/>
            <w:vAlign w:val="center"/>
          </w:tcPr>
          <w:p w14:paraId="5F2A49BA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  <w:tr w:rsidR="00F2064C" w:rsidRPr="00C00DD2" w14:paraId="2764C028" w14:textId="77777777" w:rsidTr="00E10A74">
        <w:trPr>
          <w:trHeight w:val="454"/>
          <w:jc w:val="center"/>
        </w:trPr>
        <w:tc>
          <w:tcPr>
            <w:tcW w:w="2225" w:type="dxa"/>
            <w:vMerge w:val="restart"/>
            <w:shd w:val="clear" w:color="auto" w:fill="F2F2F2"/>
            <w:vAlign w:val="center"/>
          </w:tcPr>
          <w:p w14:paraId="6E1C754B" w14:textId="77777777" w:rsidR="00F2064C" w:rsidRPr="008B54AB" w:rsidRDefault="00F2064C" w:rsidP="00225AD4">
            <w:pPr>
              <w:suppressAutoHyphens w:val="0"/>
              <w:jc w:val="left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Osoba (osoby) upoważniona do podpisania oferty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54CCB0A9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5103" w:type="dxa"/>
            <w:vAlign w:val="center"/>
          </w:tcPr>
          <w:p w14:paraId="4BA22B52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C00DD2" w14:paraId="35CA37F7" w14:textId="77777777" w:rsidTr="00E10A74">
        <w:trPr>
          <w:trHeight w:val="454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5F2C906D" w14:textId="77777777" w:rsidR="00F2064C" w:rsidRPr="008B54AB" w:rsidRDefault="00F2064C" w:rsidP="00225AD4">
            <w:pPr>
              <w:suppressAutoHyphens w:val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4BAD93E4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stanowisko</w:t>
            </w:r>
          </w:p>
        </w:tc>
        <w:tc>
          <w:tcPr>
            <w:tcW w:w="5103" w:type="dxa"/>
            <w:vAlign w:val="center"/>
          </w:tcPr>
          <w:p w14:paraId="5D0F7A0D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C00DD2" w14:paraId="3DA0646D" w14:textId="77777777" w:rsidTr="00E10A74">
        <w:trPr>
          <w:trHeight w:val="454"/>
          <w:jc w:val="center"/>
        </w:trPr>
        <w:tc>
          <w:tcPr>
            <w:tcW w:w="2225" w:type="dxa"/>
            <w:vMerge w:val="restart"/>
            <w:shd w:val="clear" w:color="auto" w:fill="F2F2F2"/>
            <w:vAlign w:val="center"/>
          </w:tcPr>
          <w:p w14:paraId="29D1C025" w14:textId="77777777" w:rsidR="00F2064C" w:rsidRPr="008B54AB" w:rsidRDefault="00F2064C" w:rsidP="00225AD4">
            <w:pPr>
              <w:suppressAutoHyphens w:val="0"/>
              <w:jc w:val="left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Osoba uprawniona do kontaktowania się ze Zamawiającym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6EC514DE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5103" w:type="dxa"/>
            <w:vAlign w:val="center"/>
          </w:tcPr>
          <w:p w14:paraId="19BE8927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C00DD2" w14:paraId="25A6A1D2" w14:textId="77777777" w:rsidTr="00E10A74">
        <w:trPr>
          <w:trHeight w:val="454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4D397979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30F5E290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5103" w:type="dxa"/>
            <w:vAlign w:val="center"/>
          </w:tcPr>
          <w:p w14:paraId="64016C5A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C00DD2" w14:paraId="1812AED3" w14:textId="77777777" w:rsidTr="00E10A74">
        <w:trPr>
          <w:trHeight w:val="454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049AC910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41202123" w14:textId="77777777" w:rsidR="00F2064C" w:rsidRPr="008B54AB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8B54AB">
              <w:rPr>
                <w:sz w:val="20"/>
                <w:szCs w:val="20"/>
                <w:lang w:eastAsia="en-US"/>
              </w:rPr>
              <w:t>adres e-mail</w:t>
            </w:r>
          </w:p>
        </w:tc>
        <w:tc>
          <w:tcPr>
            <w:tcW w:w="5103" w:type="dxa"/>
            <w:vAlign w:val="center"/>
          </w:tcPr>
          <w:p w14:paraId="08A409A5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</w:tbl>
    <w:p w14:paraId="003FF91E" w14:textId="2EE1608F" w:rsidR="00247ACB" w:rsidRDefault="00247ACB" w:rsidP="00041C94">
      <w:pPr>
        <w:pStyle w:val="Akapitzlist"/>
        <w:spacing w:before="120" w:after="120" w:line="240" w:lineRule="auto"/>
        <w:ind w:left="0"/>
        <w:contextualSpacing/>
        <w:jc w:val="both"/>
        <w:rPr>
          <w:rFonts w:eastAsia="Times New Roman" w:cs="Calibri"/>
          <w:b/>
          <w:lang w:eastAsia="ar-SA"/>
        </w:rPr>
        <w:sectPr w:rsidR="00247ACB" w:rsidSect="009F40AF">
          <w:headerReference w:type="default" r:id="rId11"/>
          <w:footerReference w:type="default" r:id="rId12"/>
          <w:pgSz w:w="11906" w:h="16838"/>
          <w:pgMar w:top="1814" w:right="1418" w:bottom="851" w:left="1418" w:header="425" w:footer="720" w:gutter="0"/>
          <w:cols w:space="708"/>
          <w:docGrid w:linePitch="360"/>
        </w:sectPr>
      </w:pPr>
    </w:p>
    <w:p w14:paraId="1FC98AC1" w14:textId="3DCBC52B" w:rsidR="0019754E" w:rsidRPr="00845789" w:rsidRDefault="00160C77" w:rsidP="00225A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/>
        <w:jc w:val="both"/>
        <w:rPr>
          <w:rFonts w:eastAsia="Times New Roman" w:cs="Calibri"/>
          <w:lang w:eastAsia="ar-SA"/>
        </w:rPr>
      </w:pPr>
      <w:r w:rsidRPr="00105374">
        <w:rPr>
          <w:rFonts w:eastAsia="Times New Roman" w:cs="Calibri"/>
          <w:b/>
          <w:lang w:eastAsia="ar-SA"/>
        </w:rPr>
        <w:lastRenderedPageBreak/>
        <w:t>SKŁADAMY OFERTĘ</w:t>
      </w:r>
      <w:r w:rsidRPr="00105374">
        <w:rPr>
          <w:rFonts w:eastAsia="Times New Roman" w:cs="Calibri"/>
          <w:lang w:eastAsia="ar-SA"/>
        </w:rPr>
        <w:t xml:space="preserve"> na wykonanie przedmiotu zamówienia</w:t>
      </w:r>
      <w:r w:rsidR="006A59BB">
        <w:rPr>
          <w:rFonts w:eastAsia="Times New Roman" w:cs="Calibri"/>
          <w:lang w:eastAsia="ar-SA"/>
        </w:rPr>
        <w:t xml:space="preserve"> </w:t>
      </w:r>
      <w:r w:rsidR="001F73A0" w:rsidRPr="00105374">
        <w:t xml:space="preserve">w następującej cenie: </w:t>
      </w: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843"/>
        <w:gridCol w:w="1853"/>
        <w:gridCol w:w="1545"/>
        <w:gridCol w:w="965"/>
      </w:tblGrid>
      <w:tr w:rsidR="00452595" w:rsidRPr="00E4092B" w14:paraId="138291E7" w14:textId="77777777" w:rsidTr="00D81BFD">
        <w:trPr>
          <w:trHeight w:val="399"/>
          <w:jc w:val="center"/>
        </w:trPr>
        <w:tc>
          <w:tcPr>
            <w:tcW w:w="2835" w:type="dxa"/>
            <w:shd w:val="clear" w:color="auto" w:fill="F2F2F2"/>
            <w:vAlign w:val="center"/>
          </w:tcPr>
          <w:p w14:paraId="02734275" w14:textId="77777777" w:rsidR="00452595" w:rsidRPr="00E4092B" w:rsidRDefault="00452595" w:rsidP="00D81BFD">
            <w:pPr>
              <w:keepNext/>
              <w:autoSpaceDE w:val="0"/>
              <w:autoSpaceDN w:val="0"/>
              <w:spacing w:before="60" w:line="240" w:lineRule="auto"/>
              <w:rPr>
                <w:cap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F2F2F2"/>
          </w:tcPr>
          <w:p w14:paraId="1AC9220D" w14:textId="77777777" w:rsidR="00452595" w:rsidRPr="00E4092B" w:rsidRDefault="00452595" w:rsidP="00D81BFD">
            <w:pPr>
              <w:keepNext/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  <w:r w:rsidRPr="00E4092B">
              <w:rPr>
                <w:sz w:val="20"/>
                <w:szCs w:val="20"/>
                <w:lang w:eastAsia="ar-SA"/>
              </w:rPr>
              <w:t>Cena jednostkowa netto (do dwóch miejsc po przecinku)</w:t>
            </w:r>
          </w:p>
        </w:tc>
        <w:tc>
          <w:tcPr>
            <w:tcW w:w="1853" w:type="dxa"/>
            <w:shd w:val="clear" w:color="auto" w:fill="F2F2F2"/>
            <w:vAlign w:val="center"/>
          </w:tcPr>
          <w:p w14:paraId="312C1242" w14:textId="77777777" w:rsidR="00452595" w:rsidRPr="00E4092B" w:rsidRDefault="00452595" w:rsidP="00D81BFD">
            <w:pPr>
              <w:keepNext/>
              <w:autoSpaceDE w:val="0"/>
              <w:autoSpaceDN w:val="0"/>
              <w:spacing w:line="240" w:lineRule="auto"/>
              <w:jc w:val="center"/>
              <w:rPr>
                <w:b/>
                <w:caps/>
                <w:sz w:val="20"/>
                <w:szCs w:val="20"/>
                <w:lang w:eastAsia="ar-SA"/>
              </w:rPr>
            </w:pPr>
            <w:r w:rsidRPr="00E4092B">
              <w:rPr>
                <w:sz w:val="20"/>
                <w:szCs w:val="20"/>
                <w:lang w:eastAsia="ar-SA"/>
              </w:rPr>
              <w:t>Wartość łączna netto (do dwóch miejsc po przecinku)</w:t>
            </w:r>
          </w:p>
        </w:tc>
        <w:tc>
          <w:tcPr>
            <w:tcW w:w="1545" w:type="dxa"/>
            <w:shd w:val="clear" w:color="auto" w:fill="F2F2F2"/>
            <w:vAlign w:val="center"/>
          </w:tcPr>
          <w:p w14:paraId="02C54E0A" w14:textId="77777777" w:rsidR="00452595" w:rsidRPr="00E4092B" w:rsidRDefault="00452595" w:rsidP="00D81BFD">
            <w:pPr>
              <w:keepNext/>
              <w:autoSpaceDE w:val="0"/>
              <w:autoSpaceDN w:val="0"/>
              <w:spacing w:line="240" w:lineRule="auto"/>
              <w:jc w:val="center"/>
              <w:rPr>
                <w:b/>
                <w:caps/>
                <w:sz w:val="20"/>
                <w:szCs w:val="20"/>
                <w:lang w:eastAsia="ar-SA"/>
              </w:rPr>
            </w:pPr>
            <w:r w:rsidRPr="00E4092B">
              <w:rPr>
                <w:sz w:val="20"/>
                <w:szCs w:val="20"/>
                <w:lang w:eastAsia="ar-SA"/>
              </w:rPr>
              <w:t>Wartość łączna brutto (do dwóch miejsc po przecinku)</w:t>
            </w:r>
          </w:p>
        </w:tc>
        <w:tc>
          <w:tcPr>
            <w:tcW w:w="965" w:type="dxa"/>
            <w:shd w:val="clear" w:color="auto" w:fill="F2F2F2"/>
          </w:tcPr>
          <w:p w14:paraId="664F83DD" w14:textId="77777777" w:rsidR="00452595" w:rsidRPr="00E4092B" w:rsidRDefault="00452595" w:rsidP="00D81BFD">
            <w:pPr>
              <w:keepNext/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  <w:r w:rsidRPr="00E4092B">
              <w:rPr>
                <w:sz w:val="20"/>
                <w:szCs w:val="20"/>
                <w:lang w:eastAsia="ar-SA"/>
              </w:rPr>
              <w:t>Waluta</w:t>
            </w:r>
          </w:p>
        </w:tc>
      </w:tr>
      <w:tr w:rsidR="00452595" w:rsidRPr="00E4092B" w14:paraId="60FCF858" w14:textId="77777777" w:rsidTr="00D81BFD">
        <w:trPr>
          <w:trHeight w:val="850"/>
          <w:jc w:val="center"/>
        </w:trPr>
        <w:tc>
          <w:tcPr>
            <w:tcW w:w="2835" w:type="dxa"/>
            <w:vAlign w:val="center"/>
          </w:tcPr>
          <w:p w14:paraId="13240285" w14:textId="4D7236B3" w:rsidR="00452595" w:rsidRPr="00E4092B" w:rsidRDefault="00452595" w:rsidP="00D81BFD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4092B">
              <w:rPr>
                <w:sz w:val="20"/>
                <w:szCs w:val="20"/>
              </w:rPr>
              <w:t xml:space="preserve">Wykonanie elementów plastikowych aplikatora </w:t>
            </w:r>
          </w:p>
        </w:tc>
        <w:tc>
          <w:tcPr>
            <w:tcW w:w="1843" w:type="dxa"/>
            <w:vAlign w:val="center"/>
          </w:tcPr>
          <w:p w14:paraId="67815340" w14:textId="77777777" w:rsidR="00452595" w:rsidRPr="00E4092B" w:rsidRDefault="00452595" w:rsidP="00D81BFD">
            <w:pPr>
              <w:keepNext/>
              <w:autoSpaceDE w:val="0"/>
              <w:autoSpaceDN w:val="0"/>
              <w:jc w:val="center"/>
              <w:rPr>
                <w:sz w:val="20"/>
                <w:szCs w:val="20"/>
                <w:lang w:eastAsia="ar-SA"/>
              </w:rPr>
            </w:pPr>
          </w:p>
          <w:p w14:paraId="67639B29" w14:textId="77777777" w:rsidR="00452595" w:rsidRPr="00E4092B" w:rsidRDefault="00452595" w:rsidP="00D81BFD">
            <w:pPr>
              <w:keepNext/>
              <w:autoSpaceDE w:val="0"/>
              <w:autoSpaceDN w:val="0"/>
              <w:jc w:val="center"/>
              <w:rPr>
                <w:sz w:val="20"/>
                <w:szCs w:val="20"/>
                <w:lang w:eastAsia="ar-SA"/>
              </w:rPr>
            </w:pPr>
            <w:r w:rsidRPr="00E4092B">
              <w:rPr>
                <w:sz w:val="20"/>
                <w:szCs w:val="20"/>
                <w:lang w:eastAsia="ar-SA"/>
              </w:rPr>
              <w:t>…………. / komplet</w:t>
            </w:r>
          </w:p>
        </w:tc>
        <w:tc>
          <w:tcPr>
            <w:tcW w:w="1853" w:type="dxa"/>
            <w:vAlign w:val="center"/>
          </w:tcPr>
          <w:p w14:paraId="734456B9" w14:textId="77777777" w:rsidR="00452595" w:rsidRPr="00E4092B" w:rsidRDefault="00452595" w:rsidP="00D81BFD">
            <w:pPr>
              <w:keepNext/>
              <w:autoSpaceDE w:val="0"/>
              <w:autoSpaceDN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45" w:type="dxa"/>
            <w:vAlign w:val="center"/>
          </w:tcPr>
          <w:p w14:paraId="1FBFE774" w14:textId="77777777" w:rsidR="00452595" w:rsidRPr="00E4092B" w:rsidRDefault="00452595" w:rsidP="00D81BFD">
            <w:pPr>
              <w:keepNext/>
              <w:autoSpaceDE w:val="0"/>
              <w:autoSpaceDN w:val="0"/>
              <w:jc w:val="center"/>
              <w:rPr>
                <w:i/>
                <w:sz w:val="20"/>
                <w:szCs w:val="20"/>
                <w:lang w:eastAsia="ar-SA"/>
              </w:rPr>
            </w:pPr>
          </w:p>
        </w:tc>
        <w:tc>
          <w:tcPr>
            <w:tcW w:w="965" w:type="dxa"/>
            <w:vAlign w:val="center"/>
          </w:tcPr>
          <w:p w14:paraId="201F0484" w14:textId="77777777" w:rsidR="00452595" w:rsidRPr="00E4092B" w:rsidRDefault="00452595" w:rsidP="00D81BFD">
            <w:pPr>
              <w:keepNext/>
              <w:autoSpaceDE w:val="0"/>
              <w:autoSpaceDN w:val="0"/>
              <w:jc w:val="center"/>
              <w:rPr>
                <w:i/>
                <w:sz w:val="20"/>
                <w:szCs w:val="20"/>
                <w:lang w:eastAsia="ar-SA"/>
              </w:rPr>
            </w:pPr>
          </w:p>
        </w:tc>
      </w:tr>
    </w:tbl>
    <w:p w14:paraId="1C9C94BE" w14:textId="254B6EC5" w:rsidR="008E0C7C" w:rsidRPr="008E0C7C" w:rsidRDefault="008E0C7C" w:rsidP="00612FDF">
      <w:pPr>
        <w:pStyle w:val="Akapitzlist"/>
        <w:suppressAutoHyphens w:val="0"/>
        <w:spacing w:before="120" w:after="120"/>
        <w:ind w:left="426"/>
        <w:jc w:val="both"/>
        <w:rPr>
          <w:color w:val="000000"/>
        </w:rPr>
      </w:pPr>
      <w:r w:rsidRPr="008E0C7C">
        <w:rPr>
          <w:rFonts w:eastAsia="Arial" w:cs="Calibri"/>
          <w:color w:val="000000"/>
          <w:lang w:eastAsia="pl-PL"/>
        </w:rPr>
        <w:t>Zamówienie będzie realizowane</w:t>
      </w:r>
      <w:r w:rsidR="002B083E">
        <w:rPr>
          <w:rFonts w:eastAsia="Arial" w:cs="Calibri"/>
          <w:color w:val="000000"/>
          <w:lang w:eastAsia="pl-PL"/>
        </w:rPr>
        <w:t xml:space="preserve"> w</w:t>
      </w:r>
      <w:r w:rsidRPr="008E0C7C">
        <w:rPr>
          <w:rFonts w:eastAsia="Arial" w:cs="Calibri"/>
          <w:color w:val="000000"/>
          <w:lang w:eastAsia="pl-PL"/>
        </w:rPr>
        <w:t xml:space="preserve"> </w:t>
      </w:r>
      <w:r w:rsidR="009404F4">
        <w:rPr>
          <w:rFonts w:eastAsia="Arial" w:cs="Calibri"/>
          <w:color w:val="000000"/>
          <w:lang w:eastAsia="pl-PL"/>
        </w:rPr>
        <w:t>jednej partii</w:t>
      </w:r>
      <w:r w:rsidRPr="008E0C7C">
        <w:rPr>
          <w:rFonts w:eastAsia="Arial" w:cs="Calibri"/>
          <w:color w:val="000000"/>
          <w:lang w:eastAsia="pl-PL"/>
        </w:rPr>
        <w:t>:</w:t>
      </w:r>
      <w:r w:rsidRPr="008E0C7C">
        <w:rPr>
          <w:color w:val="000000" w:themeColor="text1"/>
        </w:rPr>
        <w:t xml:space="preserve"> </w:t>
      </w:r>
    </w:p>
    <w:p w14:paraId="12978740" w14:textId="4D471F30" w:rsidR="008E0C7C" w:rsidRDefault="002B388E" w:rsidP="00612FDF">
      <w:pPr>
        <w:pStyle w:val="Akapitzlist"/>
        <w:spacing w:after="120"/>
        <w:ind w:left="426"/>
        <w:jc w:val="both"/>
        <w:rPr>
          <w:rFonts w:cs="Calibri"/>
          <w:color w:val="000000" w:themeColor="text1"/>
        </w:rPr>
      </w:pPr>
      <w:r w:rsidRPr="002B388E">
        <w:rPr>
          <w:b/>
          <w:bCs/>
          <w:color w:val="000000"/>
        </w:rPr>
        <w:t>Dostawa obejmuje całość przedmiotu zamówienia, tj. ilość niezbędną do wyprodukowania 620 kompletów</w:t>
      </w:r>
      <w:r w:rsidRPr="002B388E">
        <w:rPr>
          <w:color w:val="000000"/>
        </w:rPr>
        <w:t xml:space="preserve"> </w:t>
      </w:r>
      <w:r w:rsidRPr="002B388E">
        <w:rPr>
          <w:b/>
          <w:bCs/>
          <w:color w:val="000000"/>
        </w:rPr>
        <w:t>aplikatora</w:t>
      </w:r>
      <w:r w:rsidRPr="002B388E">
        <w:rPr>
          <w:b/>
          <w:bCs/>
        </w:rPr>
        <w:t xml:space="preserve"> </w:t>
      </w:r>
      <w:r w:rsidR="004F1AEE">
        <w:rPr>
          <w:b/>
          <w:bCs/>
        </w:rPr>
        <w:t xml:space="preserve">w terminie </w:t>
      </w:r>
      <w:r w:rsidR="002433AC">
        <w:rPr>
          <w:b/>
          <w:bCs/>
        </w:rPr>
        <w:t>_______</w:t>
      </w:r>
      <w:r w:rsidR="004F1AEE">
        <w:rPr>
          <w:b/>
          <w:bCs/>
        </w:rPr>
        <w:t xml:space="preserve"> </w:t>
      </w:r>
      <w:r w:rsidR="00F85EAE">
        <w:rPr>
          <w:b/>
          <w:bCs/>
        </w:rPr>
        <w:t>*</w:t>
      </w:r>
      <w:r w:rsidR="004F1AEE">
        <w:rPr>
          <w:b/>
          <w:bCs/>
        </w:rPr>
        <w:t xml:space="preserve">tygodni od </w:t>
      </w:r>
      <w:r w:rsidR="0036579C">
        <w:rPr>
          <w:b/>
          <w:bCs/>
        </w:rPr>
        <w:t xml:space="preserve">daty </w:t>
      </w:r>
      <w:r w:rsidR="004F1AEE">
        <w:rPr>
          <w:b/>
          <w:bCs/>
        </w:rPr>
        <w:t xml:space="preserve">podpisania umowy </w:t>
      </w:r>
      <w:r w:rsidR="008E0C7C" w:rsidRPr="002B388E">
        <w:rPr>
          <w:rFonts w:cs="Calibri"/>
          <w:color w:val="000000" w:themeColor="text1"/>
        </w:rPr>
        <w:t>(partia będzie dostarczona wraz z raportem pomiarowym wymiarów charakterystycznych detali, potwierdzającym zgodność z dokumentacj</w:t>
      </w:r>
      <w:r w:rsidR="008C730A">
        <w:rPr>
          <w:rFonts w:cs="Calibri"/>
          <w:color w:val="000000" w:themeColor="text1"/>
        </w:rPr>
        <w:t>ą</w:t>
      </w:r>
      <w:r w:rsidR="008E0C7C" w:rsidRPr="008E0C7C">
        <w:rPr>
          <w:rFonts w:cs="Calibri"/>
          <w:color w:val="000000" w:themeColor="text1"/>
        </w:rPr>
        <w:t xml:space="preserve"> techniczną).</w:t>
      </w:r>
    </w:p>
    <w:p w14:paraId="3BE99DE3" w14:textId="0394F552" w:rsidR="00F85EAE" w:rsidRPr="008E0C7C" w:rsidRDefault="00F85EAE" w:rsidP="00612FDF">
      <w:pPr>
        <w:pStyle w:val="Akapitzlist"/>
        <w:spacing w:after="120"/>
        <w:ind w:left="426"/>
        <w:jc w:val="both"/>
        <w:rPr>
          <w:rFonts w:cs="Calibri"/>
          <w:color w:val="000000"/>
        </w:rPr>
      </w:pPr>
      <w:r>
        <w:rPr>
          <w:b/>
          <w:bCs/>
          <w:color w:val="000000"/>
        </w:rPr>
        <w:t>*uzupełnić</w:t>
      </w:r>
    </w:p>
    <w:p w14:paraId="41D856EC" w14:textId="263EC6B8" w:rsidR="006A0A92" w:rsidRPr="006A0A92" w:rsidRDefault="006A0A92" w:rsidP="00626A17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6A0A92">
        <w:rPr>
          <w:rFonts w:eastAsia="Times New Roman" w:cs="Calibri"/>
          <w:lang w:eastAsia="ar-SA"/>
        </w:rPr>
        <w:t>Oświadczamy, że posiadamy</w:t>
      </w:r>
      <w:r w:rsidR="00657F44">
        <w:rPr>
          <w:rFonts w:eastAsia="Times New Roman" w:cs="Calibri"/>
          <w:lang w:eastAsia="ar-SA"/>
        </w:rPr>
        <w:t xml:space="preserve"> </w:t>
      </w:r>
      <w:r w:rsidRPr="006A0A92">
        <w:rPr>
          <w:rFonts w:eastAsia="Times New Roman" w:cs="Calibri"/>
          <w:lang w:eastAsia="ar-SA"/>
        </w:rPr>
        <w:t xml:space="preserve">ważny </w:t>
      </w:r>
      <w:bookmarkStart w:id="3" w:name="_Hlk210285438"/>
      <w:r w:rsidRPr="006A0A92">
        <w:rPr>
          <w:color w:val="000000"/>
        </w:rPr>
        <w:t>Certyfikat ISO 13485:2016</w:t>
      </w:r>
      <w:bookmarkEnd w:id="3"/>
      <w:r w:rsidR="00104EB1" w:rsidRPr="00B70398">
        <w:rPr>
          <w:rFonts w:cs="Calibri"/>
          <w:lang w:val="pl-PL"/>
        </w:rPr>
        <w:t xml:space="preserve"> </w:t>
      </w:r>
      <w:r w:rsidR="00104EB1" w:rsidRPr="00B70398">
        <w:rPr>
          <w:color w:val="000000"/>
          <w:lang w:val="pl-PL"/>
        </w:rPr>
        <w:t>oraz zobowiązujemy się do utrzymania jego ważności przez cały okres realizacji zamówienia.</w:t>
      </w:r>
    </w:p>
    <w:p w14:paraId="19D6B81F" w14:textId="0E1BCB6C" w:rsidR="009F40AF" w:rsidRDefault="00160C77" w:rsidP="00626A17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07561F">
        <w:rPr>
          <w:rFonts w:eastAsia="Times New Roman" w:cs="Calibri"/>
          <w:lang w:eastAsia="ar-SA"/>
        </w:rPr>
        <w:t>O</w:t>
      </w:r>
      <w:r w:rsidR="003A46E6">
        <w:rPr>
          <w:rFonts w:eastAsia="Times New Roman" w:cs="Calibri"/>
          <w:lang w:eastAsia="ar-SA"/>
        </w:rPr>
        <w:t>świadczamy</w:t>
      </w:r>
      <w:r w:rsidRPr="0007561F">
        <w:rPr>
          <w:rFonts w:eastAsia="Times New Roman" w:cs="Calibri"/>
          <w:lang w:eastAsia="ar-SA"/>
        </w:rPr>
        <w:t>, że zapoznaliśmy się z dokumentacją zamówienia i uznajemy się za związanych określonymi w nich postanowieniami i zasadami postępowania.</w:t>
      </w:r>
    </w:p>
    <w:p w14:paraId="3BDC62B4" w14:textId="77777777" w:rsidR="005C5406" w:rsidRPr="005C5406" w:rsidRDefault="009A0CEA" w:rsidP="005C5406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07561F">
        <w:t xml:space="preserve">Oświadczamy, iż </w:t>
      </w:r>
      <w:r w:rsidRPr="009F40AF">
        <w:rPr>
          <w:lang w:val="pl-PL"/>
        </w:rPr>
        <w:t xml:space="preserve">oferowana </w:t>
      </w:r>
      <w:r w:rsidRPr="0007561F">
        <w:t>cena uwzględnia wszystkie koszty niezbędne do kompleksowego zrealizowania zamówienia wynikające z zapytania ofertowego, jak również w nim nieujęte, bez których nie można kompleksowo wykonać zamówienia.</w:t>
      </w:r>
    </w:p>
    <w:p w14:paraId="49A790EB" w14:textId="77777777" w:rsidR="008371A2" w:rsidRPr="008371A2" w:rsidRDefault="005C5406" w:rsidP="008371A2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5C5406">
        <w:rPr>
          <w:rFonts w:eastAsia="Times New Roman"/>
          <w:lang w:eastAsia="ar-SA"/>
        </w:rPr>
        <w:t>Oświadczamy, że wyrażamy zgodę na przeprowadzenie przez Zamawiającego audytów kwalifikacyjnych oraz nadzoru, obejmujących również krytycznych dostawców.</w:t>
      </w:r>
    </w:p>
    <w:p w14:paraId="08BBB8AE" w14:textId="4F972A9E" w:rsidR="008371A2" w:rsidRPr="008371A2" w:rsidRDefault="008371A2" w:rsidP="008371A2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8371A2">
        <w:rPr>
          <w:rFonts w:eastAsia="Times New Roman"/>
          <w:lang w:eastAsia="ar-SA"/>
        </w:rPr>
        <w:t>Oświadczamy, że realizujemy proces wtrysku i pakowania w pomieszczeniach o podwyższonej czystości (klasa ISO 7</w:t>
      </w:r>
      <w:r w:rsidR="00DD6231">
        <w:rPr>
          <w:rFonts w:eastAsia="Times New Roman"/>
          <w:lang w:eastAsia="ar-SA"/>
        </w:rPr>
        <w:t>,</w:t>
      </w:r>
      <w:r w:rsidRPr="008371A2">
        <w:rPr>
          <w:rFonts w:eastAsia="Times New Roman"/>
          <w:lang w:eastAsia="ar-SA"/>
        </w:rPr>
        <w:t xml:space="preserve"> zgodnie z normą PN-EN ISO 14644).</w:t>
      </w:r>
    </w:p>
    <w:p w14:paraId="77AC86E5" w14:textId="6B53FAF1" w:rsidR="008371A2" w:rsidRPr="008371A2" w:rsidRDefault="008371A2" w:rsidP="008371A2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8371A2">
        <w:rPr>
          <w:rFonts w:eastAsia="Times New Roman"/>
          <w:lang w:eastAsia="ar-SA"/>
        </w:rPr>
        <w:t>Oświadczamy, że dysponujemy</w:t>
      </w:r>
      <w:r w:rsidR="007F79D9">
        <w:rPr>
          <w:rFonts w:eastAsia="Times New Roman"/>
          <w:lang w:eastAsia="ar-SA"/>
        </w:rPr>
        <w:t>/ mamy zapewniony dostęp</w:t>
      </w:r>
      <w:r w:rsidR="007F79D9">
        <w:rPr>
          <w:rStyle w:val="Odwoanieprzypisudolnego"/>
          <w:rFonts w:eastAsia="Times New Roman"/>
          <w:lang w:eastAsia="ar-SA"/>
        </w:rPr>
        <w:footnoteReference w:id="1"/>
      </w:r>
      <w:r w:rsidR="007F79D9">
        <w:rPr>
          <w:rFonts w:eastAsia="Times New Roman"/>
          <w:lang w:eastAsia="ar-SA"/>
        </w:rPr>
        <w:t xml:space="preserve"> do </w:t>
      </w:r>
      <w:r w:rsidRPr="008371A2">
        <w:rPr>
          <w:rFonts w:eastAsia="Times New Roman"/>
          <w:lang w:eastAsia="ar-SA"/>
        </w:rPr>
        <w:t>laboratorium metrologiczn</w:t>
      </w:r>
      <w:r w:rsidR="00464C67">
        <w:rPr>
          <w:rFonts w:eastAsia="Times New Roman"/>
          <w:lang w:eastAsia="ar-SA"/>
        </w:rPr>
        <w:t>ego</w:t>
      </w:r>
      <w:r w:rsidRPr="008371A2">
        <w:rPr>
          <w:rFonts w:eastAsia="Times New Roman"/>
          <w:lang w:eastAsia="ar-SA"/>
        </w:rPr>
        <w:t xml:space="preserve"> wyposażon</w:t>
      </w:r>
      <w:r w:rsidR="007F79D9">
        <w:rPr>
          <w:rFonts w:eastAsia="Times New Roman"/>
          <w:lang w:eastAsia="ar-SA"/>
        </w:rPr>
        <w:t xml:space="preserve">ego </w:t>
      </w:r>
      <w:r w:rsidR="002B6289">
        <w:rPr>
          <w:rFonts w:eastAsia="Times New Roman"/>
          <w:lang w:eastAsia="ar-SA"/>
        </w:rPr>
        <w:t>co najmniej</w:t>
      </w:r>
      <w:r w:rsidRPr="008371A2">
        <w:rPr>
          <w:rFonts w:eastAsia="Times New Roman"/>
          <w:lang w:eastAsia="ar-SA"/>
        </w:rPr>
        <w:t xml:space="preserve"> w maszyny współrzędnościowe oraz tomograf komputerowy umożliwiający badania wyrobów.</w:t>
      </w:r>
    </w:p>
    <w:p w14:paraId="3E95DEDB" w14:textId="77777777" w:rsidR="00E15EEB" w:rsidRPr="00E15EEB" w:rsidRDefault="008371A2" w:rsidP="00E15EEB">
      <w:pPr>
        <w:pStyle w:val="Akapitzlist"/>
        <w:numPr>
          <w:ilvl w:val="0"/>
          <w:numId w:val="34"/>
        </w:numPr>
        <w:spacing w:before="120" w:after="0"/>
        <w:ind w:left="426" w:hanging="426"/>
        <w:jc w:val="both"/>
        <w:rPr>
          <w:rFonts w:eastAsia="Times New Roman" w:cs="Calibri"/>
          <w:lang w:eastAsia="ar-SA"/>
        </w:rPr>
      </w:pPr>
      <w:r w:rsidRPr="008371A2">
        <w:rPr>
          <w:rFonts w:eastAsia="Times New Roman"/>
          <w:lang w:eastAsia="ar-SA"/>
        </w:rPr>
        <w:t>Oświadczamy, że posiadamy</w:t>
      </w:r>
      <w:r w:rsidR="008E59D0">
        <w:rPr>
          <w:rFonts w:eastAsia="Times New Roman"/>
          <w:lang w:eastAsia="ar-SA"/>
        </w:rPr>
        <w:t xml:space="preserve"> wiedzę i</w:t>
      </w:r>
      <w:r w:rsidRPr="008371A2">
        <w:rPr>
          <w:rFonts w:eastAsia="Times New Roman"/>
          <w:lang w:eastAsia="ar-SA"/>
        </w:rPr>
        <w:t xml:space="preserve"> doświadczenie w</w:t>
      </w:r>
      <w:r w:rsidR="007806DB">
        <w:rPr>
          <w:rFonts w:eastAsia="Times New Roman"/>
          <w:lang w:eastAsia="ar-SA"/>
        </w:rPr>
        <w:t>:</w:t>
      </w:r>
    </w:p>
    <w:p w14:paraId="375A9C0F" w14:textId="77777777" w:rsidR="00E15EEB" w:rsidRPr="00E15EEB" w:rsidRDefault="00E15EEB" w:rsidP="00E15EEB">
      <w:pPr>
        <w:pStyle w:val="Akapitzlist"/>
        <w:numPr>
          <w:ilvl w:val="0"/>
          <w:numId w:val="51"/>
        </w:numPr>
        <w:spacing w:after="0"/>
        <w:ind w:left="851" w:hanging="425"/>
        <w:jc w:val="both"/>
      </w:pPr>
      <w:r w:rsidRPr="00E15EEB">
        <w:t>produkcji form jednogniazdowych, wielogniazdowych oraz technologii gorąco-kanałowych,</w:t>
      </w:r>
    </w:p>
    <w:p w14:paraId="3789B721" w14:textId="77777777" w:rsidR="00E15EEB" w:rsidRPr="00E15EEB" w:rsidRDefault="00E15EEB" w:rsidP="00E15EEB">
      <w:pPr>
        <w:pStyle w:val="Akapitzlist"/>
        <w:numPr>
          <w:ilvl w:val="0"/>
          <w:numId w:val="51"/>
        </w:numPr>
        <w:spacing w:after="0"/>
        <w:ind w:left="851" w:hanging="425"/>
        <w:jc w:val="both"/>
        <w:rPr>
          <w:bCs/>
        </w:rPr>
      </w:pPr>
      <w:r w:rsidRPr="00E15EEB">
        <w:rPr>
          <w:bCs/>
        </w:rPr>
        <w:t>przetwórstwie tworzyw sztucznych z gatunku tworzyw ABS, ABS/PC,</w:t>
      </w:r>
    </w:p>
    <w:p w14:paraId="5E48817D" w14:textId="64182F29" w:rsidR="00E15EEB" w:rsidRPr="00E15EEB" w:rsidRDefault="00E15EEB" w:rsidP="00E15EEB">
      <w:pPr>
        <w:pStyle w:val="Akapitzlist"/>
        <w:numPr>
          <w:ilvl w:val="0"/>
          <w:numId w:val="51"/>
        </w:numPr>
        <w:spacing w:after="120"/>
        <w:ind w:left="851" w:hanging="425"/>
        <w:jc w:val="both"/>
        <w:rPr>
          <w:rFonts w:eastAsia="Times New Roman" w:cs="Calibri"/>
          <w:lang w:eastAsia="ar-SA"/>
        </w:rPr>
      </w:pPr>
      <w:r w:rsidRPr="00E15EEB">
        <w:rPr>
          <w:bCs/>
        </w:rPr>
        <w:t>produkcji wyrobów medycznych w technologii wtrysku tworzyw sztucznych.</w:t>
      </w:r>
    </w:p>
    <w:p w14:paraId="6C7518B1" w14:textId="581E720A" w:rsidR="00A82719" w:rsidRPr="008371A2" w:rsidRDefault="009E5B8B" w:rsidP="00A82719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A80854">
        <w:rPr>
          <w:rFonts w:eastAsia="Times New Roman" w:cs="Calibri"/>
          <w:lang w:eastAsia="ar-SA"/>
        </w:rPr>
        <w:t>Oświadczamy, że zapewniamy czystość dostarczanych komponentów zgodnie z wymaganiami określonymi w zapytaniu ofertowym, w tym bioburden (CFU) ≤ 20 na wyrób.</w:t>
      </w:r>
    </w:p>
    <w:p w14:paraId="1BD7AA1E" w14:textId="5F288202" w:rsidR="009F40AF" w:rsidRPr="00381DBD" w:rsidRDefault="00F513A4" w:rsidP="00381DBD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iCs/>
          <w:lang w:eastAsia="ar-SA"/>
        </w:rPr>
        <w:t xml:space="preserve">Oświadczamy, że </w:t>
      </w:r>
      <w:r w:rsidR="00FE5084">
        <w:rPr>
          <w:rFonts w:eastAsia="Times New Roman" w:cs="Calibri"/>
          <w:iCs/>
          <w:lang w:eastAsia="ar-SA"/>
        </w:rPr>
        <w:t>z</w:t>
      </w:r>
      <w:r w:rsidR="002B083E">
        <w:rPr>
          <w:rFonts w:eastAsia="Times New Roman" w:cs="Calibri"/>
          <w:iCs/>
          <w:lang w:eastAsia="ar-SA"/>
        </w:rPr>
        <w:t>obowiązujemy się</w:t>
      </w:r>
      <w:r w:rsidR="00872F8D" w:rsidRPr="009F40AF">
        <w:rPr>
          <w:rFonts w:eastAsia="Times New Roman" w:cs="Calibri"/>
          <w:iCs/>
          <w:lang w:eastAsia="ar-SA"/>
        </w:rPr>
        <w:t xml:space="preserve"> do wykonania zamówienia w </w:t>
      </w:r>
      <w:r w:rsidR="00872F8D" w:rsidRPr="009F40AF">
        <w:rPr>
          <w:rFonts w:eastAsia="Times New Roman" w:cs="Calibri"/>
          <w:lang w:eastAsia="ar-SA"/>
        </w:rPr>
        <w:t>terminie</w:t>
      </w:r>
      <w:r w:rsidR="00EB527D">
        <w:rPr>
          <w:rFonts w:eastAsia="Times New Roman" w:cs="Calibri"/>
          <w:b/>
          <w:bCs/>
          <w:lang w:eastAsia="ar-SA"/>
        </w:rPr>
        <w:t xml:space="preserve"> </w:t>
      </w:r>
      <w:r w:rsidR="00EB527D" w:rsidRPr="00EB527D">
        <w:rPr>
          <w:rFonts w:eastAsia="Times New Roman" w:cs="Calibri"/>
          <w:lang w:eastAsia="ar-SA"/>
        </w:rPr>
        <w:t>_________ tygodni od daty</w:t>
      </w:r>
      <w:r w:rsidR="00EB527D" w:rsidRPr="00EB527D">
        <w:t xml:space="preserve"> podpisania umowy.</w:t>
      </w:r>
    </w:p>
    <w:p w14:paraId="3BA607A2" w14:textId="0E64E05D" w:rsidR="007B6EAA" w:rsidRPr="009F40AF" w:rsidRDefault="007B6EAA" w:rsidP="00A10865">
      <w:pPr>
        <w:pStyle w:val="Akapitzlist"/>
        <w:numPr>
          <w:ilvl w:val="0"/>
          <w:numId w:val="34"/>
        </w:numPr>
        <w:spacing w:before="120" w:after="0"/>
        <w:ind w:left="426" w:hanging="426"/>
        <w:jc w:val="both"/>
        <w:rPr>
          <w:rFonts w:eastAsia="Times New Roman" w:cs="Calibri"/>
          <w:lang w:eastAsia="ar-SA"/>
        </w:rPr>
      </w:pPr>
      <w:r>
        <w:t>Oświadczamy, że</w:t>
      </w:r>
      <w:r w:rsidR="003D7D51">
        <w:t>:</w:t>
      </w:r>
    </w:p>
    <w:p w14:paraId="75441919" w14:textId="09B88517" w:rsidR="00E554D2" w:rsidRPr="009F40AF" w:rsidRDefault="009E5B8B" w:rsidP="00A10865">
      <w:pPr>
        <w:numPr>
          <w:ilvl w:val="0"/>
          <w:numId w:val="40"/>
        </w:numPr>
        <w:ind w:left="851" w:hanging="425"/>
      </w:pPr>
      <w:r>
        <w:lastRenderedPageBreak/>
        <w:t>akceptujemy</w:t>
      </w:r>
      <w:r w:rsidR="00477F43" w:rsidRPr="009F40AF">
        <w:t xml:space="preserve"> warunki płatności określone przez Zamawiającego w </w:t>
      </w:r>
      <w:r w:rsidR="00BD3C9E" w:rsidRPr="009F40AF">
        <w:t>przedmiotowym zapytaniu ofertowym</w:t>
      </w:r>
      <w:r w:rsidR="00477F43" w:rsidRPr="009F40AF">
        <w:t>.</w:t>
      </w:r>
    </w:p>
    <w:p w14:paraId="5083B8DC" w14:textId="5C9AB7AE" w:rsidR="00E554D2" w:rsidRPr="009F40AF" w:rsidRDefault="001F4E9C" w:rsidP="00A10865">
      <w:pPr>
        <w:numPr>
          <w:ilvl w:val="0"/>
          <w:numId w:val="40"/>
        </w:numPr>
        <w:ind w:left="851" w:hanging="425"/>
      </w:pPr>
      <w:r w:rsidRPr="009F40AF">
        <w:t>wypełniliśmy</w:t>
      </w:r>
      <w:r w:rsidR="00477F43" w:rsidRPr="009F40AF">
        <w:t xml:space="preserve"> obowiązki informacyjne przewidziane w art. 13 lub art. 14 RODO1) wobec osób fizycznych, od których dane osobowe bezpośrednio lub pośrednio pozyska</w:t>
      </w:r>
      <w:r w:rsidR="001C51A7">
        <w:t>liśmy</w:t>
      </w:r>
      <w:r w:rsidR="00477F43" w:rsidRPr="009F40AF">
        <w:t xml:space="preserve"> w celu ubiegania się o udzielenie zamówienia publicznego w niniejszym postępowaniu.</w:t>
      </w:r>
    </w:p>
    <w:p w14:paraId="6857B599" w14:textId="418D3A0F" w:rsidR="00E554D2" w:rsidRPr="009F40AF" w:rsidRDefault="001F4E9C" w:rsidP="00A10865">
      <w:pPr>
        <w:numPr>
          <w:ilvl w:val="0"/>
          <w:numId w:val="40"/>
        </w:numPr>
        <w:ind w:left="851" w:hanging="425"/>
      </w:pPr>
      <w:r w:rsidRPr="009F40AF">
        <w:t>znajdujemy</w:t>
      </w:r>
      <w:r w:rsidR="00477F43" w:rsidRPr="009F40AF">
        <w:t xml:space="preserve"> się w sytuacji ekonomicznej i finansowej zapewniającej wykonanie Zamówienia.</w:t>
      </w:r>
    </w:p>
    <w:p w14:paraId="2BCE36D4" w14:textId="6211022C" w:rsidR="008E0C7C" w:rsidRDefault="000977E5" w:rsidP="00A10865">
      <w:pPr>
        <w:numPr>
          <w:ilvl w:val="0"/>
          <w:numId w:val="40"/>
        </w:numPr>
        <w:ind w:left="851" w:hanging="425"/>
      </w:pPr>
      <w:r w:rsidRPr="00475AE4">
        <w:t>posiadamy niezbędną wiedzę i doświ</w:t>
      </w:r>
      <w:r w:rsidR="00601EDD" w:rsidRPr="00475AE4">
        <w:t>a</w:t>
      </w:r>
      <w:r w:rsidRPr="00475AE4">
        <w:t>dczenie niezbędne do wykonania zamówienia</w:t>
      </w:r>
      <w:r w:rsidR="00A10865">
        <w:t>.</w:t>
      </w:r>
    </w:p>
    <w:p w14:paraId="01F028B5" w14:textId="217D6178" w:rsidR="000977E5" w:rsidRPr="009F40AF" w:rsidRDefault="000977E5" w:rsidP="00A10865">
      <w:pPr>
        <w:numPr>
          <w:ilvl w:val="0"/>
          <w:numId w:val="40"/>
        </w:numPr>
        <w:ind w:left="851" w:hanging="425"/>
      </w:pPr>
      <w:r w:rsidRPr="009F40AF">
        <w:t>dysponujemy osobami zdolnymi do wykonania zamówienia lub zagwarantujemy podwykonawców dysponujących osobami zdolnymi do wykonania zamówienia.</w:t>
      </w:r>
    </w:p>
    <w:p w14:paraId="75566471" w14:textId="77C87756" w:rsidR="00E554D2" w:rsidRPr="009F40AF" w:rsidRDefault="001F4E9C" w:rsidP="00A10865">
      <w:pPr>
        <w:numPr>
          <w:ilvl w:val="0"/>
          <w:numId w:val="40"/>
        </w:numPr>
        <w:ind w:left="851" w:hanging="425"/>
      </w:pPr>
      <w:r w:rsidRPr="009F40AF">
        <w:t>nie znajdujemy</w:t>
      </w:r>
      <w:r w:rsidR="00477F43" w:rsidRPr="009F40AF">
        <w:t xml:space="preserve"> się w stanie upadłości ani likwidacji, nie wszczęto wobec podmiotu postępowania upadłościowego czy likwidacyjnego.</w:t>
      </w:r>
    </w:p>
    <w:p w14:paraId="0E584834" w14:textId="188E6117" w:rsidR="00E554D2" w:rsidRPr="009F40AF" w:rsidRDefault="001F4E9C" w:rsidP="00A10865">
      <w:pPr>
        <w:numPr>
          <w:ilvl w:val="0"/>
          <w:numId w:val="40"/>
        </w:numPr>
        <w:ind w:left="851" w:hanging="425"/>
      </w:pPr>
      <w:r w:rsidRPr="009F40AF">
        <w:t>uzyskaliśmy</w:t>
      </w:r>
      <w:r w:rsidR="00477F43" w:rsidRPr="009F40AF">
        <w:t xml:space="preserve"> wszelkie niezbędne informacje do przygotowania oferty.</w:t>
      </w:r>
    </w:p>
    <w:p w14:paraId="6BD6B4C0" w14:textId="1CC97634" w:rsidR="009F40AF" w:rsidRDefault="00477F43" w:rsidP="00A10865">
      <w:pPr>
        <w:numPr>
          <w:ilvl w:val="0"/>
          <w:numId w:val="40"/>
        </w:numPr>
        <w:ind w:left="851" w:hanging="425"/>
      </w:pPr>
      <w:r w:rsidRPr="009F40AF">
        <w:t>przedmioto</w:t>
      </w:r>
      <w:r w:rsidR="001F4E9C" w:rsidRPr="009F40AF">
        <w:t>we zadanie zostanie zrealizowane</w:t>
      </w:r>
      <w:r w:rsidRPr="009F40AF">
        <w:t xml:space="preserve"> z należytą starannością </w:t>
      </w:r>
      <w:r w:rsidR="001323A0" w:rsidRPr="009F40AF">
        <w:t xml:space="preserve">zgodnie </w:t>
      </w:r>
      <w:r w:rsidR="009E5B8B">
        <w:br/>
      </w:r>
      <w:r w:rsidR="001323A0">
        <w:t>z</w:t>
      </w:r>
      <w:r w:rsidRPr="009F40AF">
        <w:t xml:space="preserve"> oczekiwaniami Zamawiającego.</w:t>
      </w:r>
    </w:p>
    <w:p w14:paraId="26E11CFE" w14:textId="292F75DD" w:rsidR="009F40AF" w:rsidRDefault="00601EDD" w:rsidP="00A10865">
      <w:pPr>
        <w:numPr>
          <w:ilvl w:val="0"/>
          <w:numId w:val="40"/>
        </w:numPr>
        <w:spacing w:after="120"/>
        <w:ind w:left="851" w:hanging="425"/>
      </w:pPr>
      <w:r w:rsidRPr="009F40AF">
        <w:t xml:space="preserve">udział w realizacji zamówienia poszczególnych osób uzależniony będzie od doświadczenia i posiadanych kompetencji bez względu na płeć, wiek, niepełnosprawność, rasę, pochodzenie etniczne, wyznawaną religię, światopogląd czy orientację seksualną (zgodność z zasadami horyzontalnymi wymienionymi w art. 7 Rozporządzenia Parlamentu Europejskiego i Rady (UE) nr 1303/2013 z dnia 17.12.2013 r z </w:t>
      </w:r>
      <w:proofErr w:type="spellStart"/>
      <w:r w:rsidRPr="009F40AF">
        <w:t>póź</w:t>
      </w:r>
      <w:proofErr w:type="spellEnd"/>
      <w:r w:rsidRPr="009F40AF">
        <w:t>. zmianami).</w:t>
      </w:r>
    </w:p>
    <w:p w14:paraId="2521FDD6" w14:textId="29748D08" w:rsidR="00601EDD" w:rsidRPr="009F40AF" w:rsidRDefault="00601EDD" w:rsidP="00626A17">
      <w:pPr>
        <w:numPr>
          <w:ilvl w:val="0"/>
          <w:numId w:val="34"/>
        </w:numPr>
        <w:spacing w:before="120" w:after="120"/>
        <w:ind w:left="426" w:hanging="426"/>
      </w:pPr>
      <w:r w:rsidRPr="009F40AF">
        <w:t xml:space="preserve">Oświadczamy, iż zapewnimy sposób realizacji </w:t>
      </w:r>
      <w:r w:rsidR="001323A0" w:rsidRPr="009F40AF">
        <w:t>zamówienia zgodny</w:t>
      </w:r>
      <w:r w:rsidRPr="009F40AF">
        <w:t xml:space="preserve"> z zasadą zrównoważonego rozwoju, o której mowa w art. 8 Rozporządzenia Parlamentu Europejskiego i Rady (UE) </w:t>
      </w:r>
      <w:r w:rsidR="009F40AF">
        <w:br/>
      </w:r>
      <w:r w:rsidRPr="009F40AF">
        <w:t xml:space="preserve">nr 1303/2013 z dnia 17.12.2013 r. z </w:t>
      </w:r>
      <w:proofErr w:type="spellStart"/>
      <w:r w:rsidRPr="009F40AF">
        <w:t>póź</w:t>
      </w:r>
      <w:proofErr w:type="spellEnd"/>
      <w:r w:rsidRPr="009F40AF">
        <w:t>. zmianami), tj. w zakresie wymogów ochrony środowiska, efektywnego gospodarowania zasobami, dostosowania do zmian klimatu i łagodzenia jego skutków, różnorodności biologicznej, odporności na klęski żywiołowe oraz zapobieganiu ryzyka</w:t>
      </w:r>
      <w:r w:rsidR="009F40AF" w:rsidRPr="009F40AF">
        <w:t xml:space="preserve"> </w:t>
      </w:r>
      <w:r w:rsidR="00E90F38">
        <w:br/>
      </w:r>
      <w:r w:rsidRPr="009F40AF">
        <w:t>i zarządzania ryzykiem związanym z ochroną środowiska korzystnego z punktu widzenia ochrony środowiska poprzez zapewnienie minimalizacji zużycia materiałów, surowców, energii itp. niezbędnych do realizacji usługi będącej przedmiotem zamówienia.</w:t>
      </w:r>
    </w:p>
    <w:p w14:paraId="2413D21C" w14:textId="6E9C047B" w:rsidR="0018261C" w:rsidRPr="009F40AF" w:rsidRDefault="0018261C" w:rsidP="00626A17">
      <w:pPr>
        <w:numPr>
          <w:ilvl w:val="0"/>
          <w:numId w:val="34"/>
        </w:numPr>
        <w:spacing w:before="120" w:after="120"/>
        <w:ind w:left="426" w:hanging="426"/>
      </w:pPr>
      <w:r w:rsidRPr="009F40AF">
        <w:t xml:space="preserve">Oświadczamy, iż oferta jest ważna </w:t>
      </w:r>
      <w:r w:rsidR="004C6C9E">
        <w:t xml:space="preserve">min. </w:t>
      </w:r>
      <w:r w:rsidRPr="004C6C9E">
        <w:t>30 dni,</w:t>
      </w:r>
      <w:r w:rsidRPr="009F40AF">
        <w:t xml:space="preserve"> licząc od dnia, w którym upływa termin składania ofert.</w:t>
      </w:r>
    </w:p>
    <w:p w14:paraId="27704E12" w14:textId="77777777" w:rsidR="00931C3A" w:rsidRPr="009F40AF" w:rsidRDefault="00931C3A" w:rsidP="00626A17">
      <w:pPr>
        <w:numPr>
          <w:ilvl w:val="0"/>
          <w:numId w:val="34"/>
        </w:numPr>
        <w:spacing w:before="120" w:after="120"/>
        <w:ind w:left="426" w:hanging="426"/>
      </w:pPr>
      <w:r w:rsidRPr="009F40AF">
        <w:t>W</w:t>
      </w:r>
      <w:r w:rsidR="009F40AF">
        <w:t xml:space="preserve"> </w:t>
      </w:r>
      <w:r w:rsidRPr="009F40AF">
        <w:t>przypadku wyboru naszej oferty zobowiązujemy się do zawarcia umowy w miejscu i terminie wyznaczonym przez Zamawiającego.</w:t>
      </w:r>
    </w:p>
    <w:p w14:paraId="1A6FD079" w14:textId="77777777" w:rsidR="00477F43" w:rsidRPr="009F40AF" w:rsidRDefault="00477F43" w:rsidP="00626A17">
      <w:pPr>
        <w:numPr>
          <w:ilvl w:val="0"/>
          <w:numId w:val="34"/>
        </w:numPr>
        <w:spacing w:before="120" w:after="120"/>
        <w:ind w:left="426" w:hanging="426"/>
      </w:pPr>
      <w:r w:rsidRPr="009F40AF">
        <w:t>WSZELKĄ KORESPONDENCJĘ w sprawie niniejszego postępowania należy kierować na poniższy adres:</w:t>
      </w:r>
    </w:p>
    <w:p w14:paraId="4E9D73D2" w14:textId="77777777" w:rsidR="00477F43" w:rsidRPr="0007561F" w:rsidRDefault="00477F43" w:rsidP="00626A17">
      <w:pPr>
        <w:tabs>
          <w:tab w:val="left" w:pos="426"/>
          <w:tab w:val="left" w:pos="480"/>
        </w:tabs>
        <w:spacing w:before="120"/>
        <w:ind w:left="426"/>
        <w:rPr>
          <w:rFonts w:eastAsia="Times New Roman"/>
          <w:lang w:eastAsia="ar-SA"/>
        </w:rPr>
      </w:pPr>
      <w:r w:rsidRPr="0007561F">
        <w:rPr>
          <w:rFonts w:eastAsia="Times New Roman"/>
          <w:lang w:eastAsia="ar-SA"/>
        </w:rPr>
        <w:t>………………………………………………………………………………………………</w:t>
      </w:r>
    </w:p>
    <w:p w14:paraId="09710C2B" w14:textId="77777777" w:rsidR="00477F43" w:rsidRPr="0007561F" w:rsidRDefault="00477F43" w:rsidP="00626A17">
      <w:pPr>
        <w:tabs>
          <w:tab w:val="left" w:pos="426"/>
          <w:tab w:val="left" w:pos="480"/>
        </w:tabs>
        <w:spacing w:before="120"/>
        <w:ind w:left="426"/>
        <w:rPr>
          <w:rFonts w:eastAsia="Times New Roman"/>
          <w:lang w:eastAsia="ar-SA"/>
        </w:rPr>
      </w:pPr>
      <w:r w:rsidRPr="0007561F">
        <w:rPr>
          <w:rFonts w:eastAsia="Times New Roman"/>
          <w:lang w:eastAsia="ar-SA"/>
        </w:rPr>
        <w:t>Tel……………………, fax………………………., e-mail:……………………………..</w:t>
      </w:r>
    </w:p>
    <w:p w14:paraId="1E3815B4" w14:textId="77777777" w:rsidR="002379C4" w:rsidRDefault="002379C4" w:rsidP="00CA1450">
      <w:pPr>
        <w:spacing w:before="240" w:after="120"/>
        <w:rPr>
          <w:b/>
          <w:bCs/>
        </w:rPr>
      </w:pPr>
      <w:r w:rsidRPr="0007561F">
        <w:rPr>
          <w:b/>
          <w:bCs/>
        </w:rPr>
        <w:t>Załącznikami do niniejszej oferty stanowiącymi jej integralną część są:</w:t>
      </w:r>
    </w:p>
    <w:p w14:paraId="28B48ECE" w14:textId="77777777" w:rsidR="00604810" w:rsidRPr="00604810" w:rsidRDefault="00604810" w:rsidP="00CA1450">
      <w:pPr>
        <w:spacing w:after="120"/>
      </w:pPr>
      <w:r w:rsidRPr="00604810">
        <w:t>Załącznik nr 1 – Oświadczenie o braku powiązań z Zamawiającym</w:t>
      </w:r>
      <w:r w:rsidR="00F169F3">
        <w:t>.</w:t>
      </w:r>
    </w:p>
    <w:p w14:paraId="31D73DBE" w14:textId="31B87178" w:rsidR="00604810" w:rsidRDefault="00604810" w:rsidP="00CA1450">
      <w:pPr>
        <w:spacing w:after="120"/>
      </w:pPr>
      <w:r w:rsidRPr="00604810">
        <w:t>Załącznik</w:t>
      </w:r>
      <w:r>
        <w:t xml:space="preserve"> </w:t>
      </w:r>
      <w:r w:rsidRPr="00604810">
        <w:t xml:space="preserve">nr 2 – Oświadczenie o braku przesłanek dot. wykluczenia z </w:t>
      </w:r>
      <w:r w:rsidR="005E47E7" w:rsidRPr="00604810">
        <w:t xml:space="preserve">udziału </w:t>
      </w:r>
      <w:r w:rsidR="005E47E7">
        <w:t>w</w:t>
      </w:r>
      <w:r w:rsidRPr="00604810">
        <w:t xml:space="preserve"> postępowaniu</w:t>
      </w:r>
      <w:r w:rsidR="00F169F3">
        <w:t>.</w:t>
      </w:r>
    </w:p>
    <w:p w14:paraId="18B696CB" w14:textId="77777777" w:rsidR="00CA1450" w:rsidRPr="00154526" w:rsidRDefault="00CA1450" w:rsidP="00CA1450">
      <w:pPr>
        <w:spacing w:after="120"/>
      </w:pPr>
      <w:bookmarkStart w:id="4" w:name="_Hlk183004767"/>
      <w:r w:rsidRPr="00154526">
        <w:t>Załącznik nr 3 – ważny Certyfikat ISO 13485:2016.</w:t>
      </w:r>
    </w:p>
    <w:p w14:paraId="26CE36F4" w14:textId="0CD5290B" w:rsidR="00C801C4" w:rsidRDefault="00CA1450" w:rsidP="00CA1450">
      <w:pPr>
        <w:spacing w:after="120"/>
        <w:rPr>
          <w:color w:val="000000" w:themeColor="text1"/>
        </w:rPr>
      </w:pPr>
      <w:r w:rsidRPr="004346CD">
        <w:rPr>
          <w:color w:val="000000" w:themeColor="text1"/>
        </w:rPr>
        <w:lastRenderedPageBreak/>
        <w:t>Załącznik nr 4 –</w:t>
      </w:r>
      <w:r w:rsidR="004A7477">
        <w:rPr>
          <w:color w:val="000000" w:themeColor="text1"/>
        </w:rPr>
        <w:t xml:space="preserve"> </w:t>
      </w:r>
      <w:r w:rsidR="00C801C4">
        <w:rPr>
          <w:color w:val="000000" w:themeColor="text1"/>
        </w:rPr>
        <w:t xml:space="preserve">Wykaz </w:t>
      </w:r>
      <w:r w:rsidR="005305B1" w:rsidRPr="00B6601E">
        <w:rPr>
          <w:color w:val="000000" w:themeColor="text1"/>
        </w:rPr>
        <w:t>wyposażenia laboratorium metrologicznego dostępnego dla realizacji zamówienia</w:t>
      </w:r>
      <w:r w:rsidR="005305B1">
        <w:rPr>
          <w:color w:val="000000" w:themeColor="text1"/>
        </w:rPr>
        <w:t>.</w:t>
      </w:r>
    </w:p>
    <w:p w14:paraId="7E8A6457" w14:textId="09BF65B8" w:rsidR="00CA1450" w:rsidRPr="004346CD" w:rsidRDefault="00C801C4" w:rsidP="00CA1450">
      <w:pPr>
        <w:spacing w:after="120"/>
        <w:rPr>
          <w:sz w:val="20"/>
          <w:szCs w:val="20"/>
        </w:rPr>
      </w:pPr>
      <w:r>
        <w:rPr>
          <w:color w:val="000000" w:themeColor="text1"/>
        </w:rPr>
        <w:t xml:space="preserve">Załącznik nr 5 - </w:t>
      </w:r>
      <w:r w:rsidR="007E3141" w:rsidRPr="007E3141">
        <w:rPr>
          <w:color w:val="000000" w:themeColor="text1"/>
        </w:rPr>
        <w:t xml:space="preserve">Wykaz zrealizowanych </w:t>
      </w:r>
      <w:r w:rsidR="007E3141" w:rsidRPr="007E3141">
        <w:t>produkcji</w:t>
      </w:r>
      <w:r w:rsidR="005305B1">
        <w:rPr>
          <w:color w:val="000000" w:themeColor="text1"/>
        </w:rPr>
        <w:t>.</w:t>
      </w:r>
      <w:bookmarkEnd w:id="4"/>
    </w:p>
    <w:p w14:paraId="10111F28" w14:textId="77777777" w:rsidR="009F40AF" w:rsidRDefault="009F40AF" w:rsidP="00CA1450">
      <w:pPr>
        <w:spacing w:before="720" w:after="120"/>
        <w:ind w:left="4956"/>
        <w:jc w:val="center"/>
        <w:rPr>
          <w:sz w:val="18"/>
          <w:szCs w:val="18"/>
        </w:rPr>
      </w:pPr>
      <w:r w:rsidRPr="00C764D8">
        <w:t>……………………….………………………</w:t>
      </w:r>
    </w:p>
    <w:p w14:paraId="7BE5038A" w14:textId="77777777" w:rsidR="009F40AF" w:rsidRPr="00C764D8" w:rsidRDefault="009F40AF" w:rsidP="009F40AF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1BC5C650" w14:textId="3AB879E8" w:rsidR="009F40AF" w:rsidRPr="00C764D8" w:rsidRDefault="00CA1450" w:rsidP="009F40AF">
      <w:pPr>
        <w:ind w:left="4956"/>
        <w:jc w:val="center"/>
        <w:rPr>
          <w:sz w:val="18"/>
          <w:szCs w:val="18"/>
        </w:rPr>
      </w:pPr>
      <w:r>
        <w:rPr>
          <w:sz w:val="18"/>
          <w:szCs w:val="18"/>
        </w:rPr>
        <w:t>Oferty</w:t>
      </w:r>
      <w:r w:rsidR="009F40AF" w:rsidRPr="00C764D8">
        <w:rPr>
          <w:sz w:val="18"/>
          <w:szCs w:val="18"/>
        </w:rPr>
        <w:t xml:space="preserve"> w imieniu Wykonawcy)</w:t>
      </w:r>
    </w:p>
    <w:p w14:paraId="36AF2F4E" w14:textId="77777777" w:rsidR="00DD30AC" w:rsidRPr="00041C94" w:rsidRDefault="00F8250E" w:rsidP="00DD30AC">
      <w:pPr>
        <w:spacing w:after="600"/>
        <w:jc w:val="center"/>
      </w:pPr>
      <w:r>
        <w:br w:type="page"/>
      </w:r>
      <w:r w:rsidR="00DD30AC" w:rsidRPr="00041C94">
        <w:lastRenderedPageBreak/>
        <w:t>Załącznik nr 1 – Oświadczenie o braku powiązań z Zamawiającym</w:t>
      </w:r>
    </w:p>
    <w:p w14:paraId="79B69D9F" w14:textId="77777777" w:rsidR="00DD30AC" w:rsidRPr="0072426E" w:rsidRDefault="00DD30AC" w:rsidP="00DD30AC">
      <w:pPr>
        <w:spacing w:before="480" w:after="120" w:line="360" w:lineRule="auto"/>
      </w:pPr>
      <w:r w:rsidRPr="0072426E">
        <w:t>Ja niżej podpisany(a)  ……….……………………………………………………………………………………</w:t>
      </w:r>
      <w:r>
        <w:t>…………………………….</w:t>
      </w:r>
    </w:p>
    <w:p w14:paraId="6DC9D83E" w14:textId="77777777" w:rsidR="00DD30AC" w:rsidRPr="00041C94" w:rsidRDefault="00DD30AC" w:rsidP="00DD30AC">
      <w:pPr>
        <w:widowControl w:val="0"/>
        <w:autoSpaceDE w:val="0"/>
        <w:spacing w:after="120" w:line="360" w:lineRule="auto"/>
        <w:rPr>
          <w:spacing w:val="1"/>
        </w:rPr>
      </w:pPr>
      <w:r w:rsidRPr="00041C94">
        <w:rPr>
          <w:b/>
          <w:bCs/>
          <w:spacing w:val="1"/>
        </w:rPr>
        <w:t>oświadczam</w:t>
      </w:r>
      <w:r w:rsidRPr="00041C94">
        <w:rPr>
          <w:spacing w:val="1"/>
        </w:rPr>
        <w:t>, że jestem Wykonawcą nie powiązanym osobowo lub kapitałowo z Zamawiającym.</w:t>
      </w:r>
    </w:p>
    <w:p w14:paraId="7379A98C" w14:textId="77777777" w:rsidR="00DD30AC" w:rsidRPr="00C53BEC" w:rsidRDefault="00DD30AC" w:rsidP="00DD30AC">
      <w:pPr>
        <w:spacing w:after="120"/>
      </w:pPr>
      <w:r w:rsidRPr="00C53BEC"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 polegające w szczególności na: </w:t>
      </w:r>
    </w:p>
    <w:p w14:paraId="1D6A56C6" w14:textId="77777777" w:rsidR="00DD30AC" w:rsidRPr="007C7D16" w:rsidRDefault="00DD30AC" w:rsidP="00DD30AC">
      <w:pPr>
        <w:pStyle w:val="Akapitzlist"/>
        <w:numPr>
          <w:ilvl w:val="0"/>
          <w:numId w:val="48"/>
        </w:numPr>
        <w:spacing w:after="120"/>
        <w:ind w:left="426" w:hanging="426"/>
        <w:jc w:val="both"/>
        <w:rPr>
          <w:color w:val="000000"/>
        </w:rPr>
      </w:pPr>
      <w:r w:rsidRPr="007C7D16">
        <w:rPr>
          <w:color w:val="00000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38FA799" w14:textId="77777777" w:rsidR="00DD30AC" w:rsidRPr="007C7D16" w:rsidRDefault="00DD30AC" w:rsidP="00DD30AC">
      <w:pPr>
        <w:pStyle w:val="Akapitzlist"/>
        <w:numPr>
          <w:ilvl w:val="0"/>
          <w:numId w:val="48"/>
        </w:numPr>
        <w:spacing w:after="120"/>
        <w:ind w:left="426" w:hanging="426"/>
        <w:jc w:val="both"/>
        <w:rPr>
          <w:color w:val="000000"/>
        </w:rPr>
      </w:pPr>
      <w:r w:rsidRPr="007C7D16">
        <w:rPr>
          <w:color w:val="000000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7C7D16">
        <w:rPr>
          <w:color w:val="000000"/>
        </w:rPr>
        <w:br/>
        <w:t xml:space="preserve">z tytułu przysposobienia, opieki lub kurateli albo pozostawaniu we wspólnym pożyciu </w:t>
      </w:r>
      <w:r w:rsidRPr="007C7D16">
        <w:rPr>
          <w:color w:val="000000"/>
        </w:rPr>
        <w:br/>
        <w:t xml:space="preserve">z wykonawcą, jego zastępcą prawnym lub członkami organów zarządzających lub organów nadzorczych wykonawców ubiegających się o udzielenie zamówienia, </w:t>
      </w:r>
    </w:p>
    <w:p w14:paraId="091D5EDE" w14:textId="77777777" w:rsidR="00DD30AC" w:rsidRPr="007C7D16" w:rsidRDefault="00DD30AC" w:rsidP="00DD30AC">
      <w:pPr>
        <w:pStyle w:val="Akapitzlist"/>
        <w:numPr>
          <w:ilvl w:val="0"/>
          <w:numId w:val="48"/>
        </w:numPr>
        <w:spacing w:after="120"/>
        <w:ind w:left="426" w:hanging="426"/>
        <w:jc w:val="both"/>
        <w:rPr>
          <w:color w:val="000000"/>
        </w:rPr>
      </w:pPr>
      <w:r w:rsidRPr="007C7D16">
        <w:rPr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6CD2CA9" w14:textId="77777777" w:rsidR="00DD30AC" w:rsidRDefault="00DD30AC" w:rsidP="00DD30AC">
      <w:pPr>
        <w:spacing w:before="1200"/>
        <w:ind w:left="4956"/>
        <w:jc w:val="center"/>
        <w:rPr>
          <w:sz w:val="18"/>
          <w:szCs w:val="18"/>
        </w:rPr>
      </w:pPr>
      <w:r w:rsidRPr="00C764D8">
        <w:t>……………………….………………………</w:t>
      </w:r>
    </w:p>
    <w:p w14:paraId="48372A35" w14:textId="77777777" w:rsidR="00DD30AC" w:rsidRPr="00C764D8" w:rsidRDefault="00DD30AC" w:rsidP="00DD30AC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0E5B27EA" w14:textId="1160CB67" w:rsidR="00604810" w:rsidRPr="00DD30AC" w:rsidRDefault="00DD30AC" w:rsidP="00DD30AC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Oświadczenia woli w imieniu Wykonawcy)</w:t>
      </w:r>
    </w:p>
    <w:p w14:paraId="5A16E511" w14:textId="77777777" w:rsidR="00604810" w:rsidRPr="006D2C8B" w:rsidRDefault="006D2C8B" w:rsidP="00F20CAA">
      <w:pPr>
        <w:pStyle w:val="Akapitzlist"/>
        <w:suppressAutoHyphens w:val="0"/>
        <w:autoSpaceDE w:val="0"/>
        <w:autoSpaceDN w:val="0"/>
        <w:adjustRightInd w:val="0"/>
        <w:spacing w:after="600"/>
        <w:ind w:left="0"/>
        <w:jc w:val="center"/>
        <w:rPr>
          <w:color w:val="000000"/>
        </w:rPr>
      </w:pPr>
      <w:r>
        <w:rPr>
          <w:sz w:val="24"/>
          <w:szCs w:val="24"/>
        </w:rPr>
        <w:br w:type="page"/>
      </w:r>
      <w:r w:rsidR="00604810" w:rsidRPr="006D2C8B">
        <w:lastRenderedPageBreak/>
        <w:t xml:space="preserve">Załącznik nr 2 – Oświadczenie o braku przesłanek dot. wykluczenia z udziału </w:t>
      </w:r>
      <w:r w:rsidR="00604810" w:rsidRPr="006D2C8B">
        <w:br/>
        <w:t>w postępowaniu</w:t>
      </w:r>
    </w:p>
    <w:p w14:paraId="10C596B3" w14:textId="77777777" w:rsidR="00D17495" w:rsidRDefault="00C764D8" w:rsidP="00D17495">
      <w:pPr>
        <w:pStyle w:val="Bezodstpw"/>
        <w:spacing w:after="120" w:line="276" w:lineRule="auto"/>
        <w:jc w:val="center"/>
        <w:rPr>
          <w:rFonts w:ascii="Calibri" w:hAnsi="Calibri" w:cs="Calibri"/>
          <w:bCs/>
        </w:rPr>
      </w:pPr>
      <w:r w:rsidRPr="00C53BEC">
        <w:rPr>
          <w:rFonts w:ascii="Calibri" w:hAnsi="Calibri" w:cs="Calibri"/>
          <w:bCs/>
        </w:rPr>
        <w:t xml:space="preserve">Na potrzeby postępowania o udzielenie zamówienia pn.: </w:t>
      </w:r>
    </w:p>
    <w:p w14:paraId="7C333B82" w14:textId="5EB95A35" w:rsidR="00C764D8" w:rsidRPr="00083F55" w:rsidRDefault="00D17495" w:rsidP="009A1BE2">
      <w:pPr>
        <w:pStyle w:val="Bezodstpw"/>
        <w:spacing w:after="240" w:line="276" w:lineRule="auto"/>
        <w:jc w:val="center"/>
        <w:rPr>
          <w:rFonts w:ascii="Calibri" w:hAnsi="Calibri" w:cs="Calibri"/>
          <w:i/>
          <w:iCs/>
        </w:rPr>
      </w:pPr>
      <w:r w:rsidRPr="00083F55">
        <w:rPr>
          <w:rFonts w:ascii="Calibri" w:hAnsi="Calibri" w:cs="Calibri"/>
        </w:rPr>
        <w:t xml:space="preserve">„Wykonanie elementów </w:t>
      </w:r>
      <w:r w:rsidR="00353365" w:rsidRPr="00083F55">
        <w:rPr>
          <w:rFonts w:ascii="Calibri" w:hAnsi="Calibri" w:cs="Calibri"/>
        </w:rPr>
        <w:t xml:space="preserve">plastikowych </w:t>
      </w:r>
      <w:r w:rsidRPr="00083F55">
        <w:rPr>
          <w:rFonts w:ascii="Calibri" w:hAnsi="Calibri" w:cs="Calibri"/>
        </w:rPr>
        <w:t>aplikatora”</w:t>
      </w:r>
      <w:r w:rsidR="00F23C2A" w:rsidRPr="00083F55">
        <w:rPr>
          <w:rFonts w:ascii="Calibri" w:hAnsi="Calibri" w:cs="Calibri"/>
        </w:rPr>
        <w:t xml:space="preserve"> </w:t>
      </w:r>
    </w:p>
    <w:p w14:paraId="607B4F90" w14:textId="77777777" w:rsidR="00863D0F" w:rsidRPr="00C53BEC" w:rsidRDefault="00863D0F" w:rsidP="00863D0F">
      <w:pPr>
        <w:tabs>
          <w:tab w:val="left" w:pos="9214"/>
        </w:tabs>
        <w:spacing w:after="240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JA/MY:</w:t>
      </w:r>
    </w:p>
    <w:p w14:paraId="75A822A6" w14:textId="77777777" w:rsidR="00863D0F" w:rsidRPr="00C53BEC" w:rsidRDefault="00863D0F" w:rsidP="00863D0F">
      <w:pPr>
        <w:tabs>
          <w:tab w:val="left" w:pos="9214"/>
        </w:tabs>
        <w:spacing w:before="240"/>
        <w:jc w:val="center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_______________________________________________________________________</w:t>
      </w:r>
    </w:p>
    <w:p w14:paraId="4E462441" w14:textId="77777777" w:rsidR="00863D0F" w:rsidRPr="00921F66" w:rsidRDefault="00863D0F" w:rsidP="00863D0F">
      <w:pPr>
        <w:tabs>
          <w:tab w:val="left" w:pos="9214"/>
        </w:tabs>
        <w:jc w:val="center"/>
        <w:rPr>
          <w:rFonts w:cstheme="minorHAnsi"/>
          <w:i/>
          <w:sz w:val="20"/>
          <w:szCs w:val="20"/>
        </w:rPr>
      </w:pPr>
      <w:r w:rsidRPr="00C53BEC">
        <w:rPr>
          <w:rFonts w:cstheme="minorHAnsi"/>
          <w:i/>
          <w:sz w:val="20"/>
          <w:szCs w:val="20"/>
        </w:rPr>
        <w:t>(imię i nazwisko osoby/osób upoważnionej/-</w:t>
      </w:r>
      <w:proofErr w:type="spellStart"/>
      <w:r w:rsidRPr="00C53BEC">
        <w:rPr>
          <w:rFonts w:cstheme="minorHAnsi"/>
          <w:i/>
          <w:sz w:val="20"/>
          <w:szCs w:val="20"/>
        </w:rPr>
        <w:t>nych</w:t>
      </w:r>
      <w:proofErr w:type="spellEnd"/>
      <w:r w:rsidRPr="00C53BEC">
        <w:rPr>
          <w:rFonts w:cstheme="minorHAnsi"/>
          <w:i/>
          <w:sz w:val="20"/>
          <w:szCs w:val="20"/>
        </w:rPr>
        <w:t xml:space="preserve"> do reprezentowania)</w:t>
      </w:r>
    </w:p>
    <w:p w14:paraId="73E9A575" w14:textId="77777777" w:rsidR="00863D0F" w:rsidRPr="00C53BEC" w:rsidRDefault="00863D0F" w:rsidP="00863D0F">
      <w:pPr>
        <w:tabs>
          <w:tab w:val="left" w:pos="9214"/>
        </w:tabs>
        <w:spacing w:before="120" w:after="240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działając w imieniu i na rzecz:</w:t>
      </w:r>
    </w:p>
    <w:p w14:paraId="657D5D28" w14:textId="77777777" w:rsidR="00863D0F" w:rsidRPr="00C53BEC" w:rsidRDefault="00863D0F" w:rsidP="00863D0F">
      <w:pPr>
        <w:tabs>
          <w:tab w:val="left" w:pos="9214"/>
        </w:tabs>
        <w:spacing w:before="240"/>
        <w:jc w:val="center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_______________________________________________________________________</w:t>
      </w:r>
    </w:p>
    <w:p w14:paraId="156BB7DA" w14:textId="77777777" w:rsidR="00863D0F" w:rsidRPr="00C53BEC" w:rsidRDefault="00863D0F" w:rsidP="00863D0F">
      <w:pPr>
        <w:tabs>
          <w:tab w:val="left" w:pos="9214"/>
        </w:tabs>
        <w:jc w:val="center"/>
        <w:rPr>
          <w:rFonts w:cstheme="minorHAnsi"/>
          <w:i/>
          <w:sz w:val="20"/>
          <w:szCs w:val="20"/>
        </w:rPr>
      </w:pPr>
      <w:r w:rsidRPr="00C53BEC">
        <w:rPr>
          <w:rFonts w:cstheme="minorHAnsi"/>
          <w:i/>
          <w:sz w:val="20"/>
          <w:szCs w:val="20"/>
        </w:rPr>
        <w:t>(nazwa wykonawcy/wykonawcy wspólnie ubiegającego się o udzielenie zamówienia/podmiotu udostępniającego zasoby *)</w:t>
      </w:r>
    </w:p>
    <w:p w14:paraId="6078E462" w14:textId="77777777" w:rsidR="00863D0F" w:rsidRPr="00C53BEC" w:rsidRDefault="00863D0F" w:rsidP="00863D0F">
      <w:pPr>
        <w:jc w:val="center"/>
        <w:rPr>
          <w:b/>
          <w:bCs/>
          <w:sz w:val="20"/>
          <w:szCs w:val="20"/>
        </w:rPr>
      </w:pPr>
    </w:p>
    <w:p w14:paraId="18DE7AAA" w14:textId="77777777" w:rsidR="00863D0F" w:rsidRPr="00C53BEC" w:rsidRDefault="00863D0F" w:rsidP="00863D0F">
      <w:pPr>
        <w:pStyle w:val="Akapitzlist"/>
        <w:numPr>
          <w:ilvl w:val="0"/>
          <w:numId w:val="42"/>
        </w:numPr>
        <w:suppressAutoHyphens w:val="0"/>
        <w:spacing w:after="160"/>
        <w:ind w:left="284" w:hanging="284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A14974A" w14:textId="77777777" w:rsidR="00863D0F" w:rsidRPr="00C53BEC" w:rsidRDefault="00863D0F" w:rsidP="00863D0F">
      <w:pPr>
        <w:pStyle w:val="Akapitzlist"/>
        <w:numPr>
          <w:ilvl w:val="0"/>
          <w:numId w:val="43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wymieniony w wykazach określonych w rozporządzeniu 765/2006 i rozporządzeniu 269/2014 albo wpisany na listę na podstawie decyzji w sprawie wpisu na listę rozstrzygającej </w:t>
      </w:r>
      <w:r>
        <w:rPr>
          <w:sz w:val="20"/>
          <w:szCs w:val="20"/>
        </w:rPr>
        <w:br/>
      </w:r>
      <w:r w:rsidRPr="00C53BEC">
        <w:rPr>
          <w:sz w:val="20"/>
          <w:szCs w:val="20"/>
        </w:rPr>
        <w:t xml:space="preserve">o zastosowaniu środka, o którym mowa w art. 1 pkt 3 ww. ustawy; </w:t>
      </w:r>
    </w:p>
    <w:p w14:paraId="72FCA8F4" w14:textId="77777777" w:rsidR="00863D0F" w:rsidRPr="00C53BEC" w:rsidRDefault="00863D0F" w:rsidP="00863D0F">
      <w:pPr>
        <w:pStyle w:val="Akapitzlist"/>
        <w:numPr>
          <w:ilvl w:val="0"/>
          <w:numId w:val="43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beneficjentem rzeczywistym wykonawcy w rozumieniu ustawy z 1 marca 2018 r. </w:t>
      </w:r>
      <w:r>
        <w:rPr>
          <w:sz w:val="20"/>
          <w:szCs w:val="20"/>
        </w:rPr>
        <w:br/>
      </w:r>
      <w:r w:rsidRPr="00C53BEC">
        <w:rPr>
          <w:sz w:val="20"/>
          <w:szCs w:val="20"/>
        </w:rPr>
        <w:t>o przeciwdziałaniu praniu pieniędzy oraz finansowaniu terroryzmu (tekst jedn.: Dz.U. z 2025 r. poz. 644),</w:t>
      </w:r>
    </w:p>
    <w:p w14:paraId="61EA85E2" w14:textId="77777777" w:rsidR="00863D0F" w:rsidRPr="00C53BEC" w:rsidRDefault="00863D0F" w:rsidP="00863D0F">
      <w:pPr>
        <w:pStyle w:val="Akapitzlist"/>
        <w:numPr>
          <w:ilvl w:val="0"/>
          <w:numId w:val="43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D1F2902" w14:textId="77777777" w:rsidR="00863D0F" w:rsidRPr="00C53BEC" w:rsidRDefault="00863D0F" w:rsidP="00863D0F">
      <w:pPr>
        <w:pStyle w:val="Akapitzlist"/>
        <w:numPr>
          <w:ilvl w:val="0"/>
          <w:numId w:val="43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jednostką dominującą wykonawcy w rozumieniu art. 3 ust. 1 pkt 37 ustawy z 29 września 1994 r. o rachunkowości (tekst jedn.: Dz.U. z 2023 r. poz. 120 ze zm.), </w:t>
      </w:r>
    </w:p>
    <w:p w14:paraId="2F751FDF" w14:textId="77777777" w:rsidR="00863D0F" w:rsidRPr="007C7D16" w:rsidRDefault="00863D0F" w:rsidP="00863D0F">
      <w:pPr>
        <w:pStyle w:val="Akapitzlist"/>
        <w:numPr>
          <w:ilvl w:val="0"/>
          <w:numId w:val="43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podmiotem wymienionym w wykazach określonych w rozporządzeniu 765/2006 </w:t>
      </w:r>
      <w:r>
        <w:rPr>
          <w:sz w:val="20"/>
          <w:szCs w:val="20"/>
        </w:rPr>
        <w:br/>
      </w:r>
      <w:r w:rsidRPr="00C53BEC">
        <w:rPr>
          <w:sz w:val="20"/>
          <w:szCs w:val="20"/>
        </w:rPr>
        <w:t xml:space="preserve">i rozporządzeniu 269/2014 albo wpisanym na listę lub będącym taką jednostką dominującą od 24 lutego 2022 r., o ile został wpisany na listę na podstawie decyzji w sprawie wpisu na listę rozstrzygającej </w:t>
      </w:r>
      <w:r>
        <w:rPr>
          <w:sz w:val="20"/>
          <w:szCs w:val="20"/>
        </w:rPr>
        <w:br/>
      </w:r>
      <w:r w:rsidRPr="00C53BEC">
        <w:rPr>
          <w:sz w:val="20"/>
          <w:szCs w:val="20"/>
        </w:rPr>
        <w:t>o zastosowaniu środka, o którym mowa w art. 1 pkt 3 ww. ustawy.</w:t>
      </w:r>
    </w:p>
    <w:p w14:paraId="3B548873" w14:textId="77777777" w:rsidR="00863D0F" w:rsidRPr="00921F66" w:rsidRDefault="00863D0F" w:rsidP="00863D0F">
      <w:pPr>
        <w:pStyle w:val="Akapitzlist"/>
        <w:numPr>
          <w:ilvl w:val="0"/>
          <w:numId w:val="42"/>
        </w:numPr>
        <w:ind w:left="284" w:hanging="284"/>
        <w:jc w:val="both"/>
        <w:rPr>
          <w:sz w:val="20"/>
          <w:szCs w:val="20"/>
        </w:rPr>
      </w:pPr>
      <w:r w:rsidRPr="00921F66">
        <w:rPr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50386D5" w14:textId="77777777" w:rsidR="00863D0F" w:rsidRPr="00C53BEC" w:rsidRDefault="00863D0F" w:rsidP="00863D0F">
      <w:pPr>
        <w:pStyle w:val="Akapitzlist"/>
        <w:numPr>
          <w:ilvl w:val="0"/>
          <w:numId w:val="44"/>
        </w:numPr>
        <w:suppressAutoHyphens w:val="0"/>
        <w:spacing w:after="16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t>jestem* / nie jestem* obywatelem rosyjskim lub osobą fizyczną zamieszkałą w Rosji lub osobą prawną, podmiotem lub organem z siedzibą w Rosji,</w:t>
      </w:r>
    </w:p>
    <w:p w14:paraId="63587829" w14:textId="77777777" w:rsidR="00863D0F" w:rsidRPr="00C53BEC" w:rsidRDefault="00863D0F" w:rsidP="00863D0F">
      <w:pPr>
        <w:pStyle w:val="Akapitzlist"/>
        <w:numPr>
          <w:ilvl w:val="0"/>
          <w:numId w:val="44"/>
        </w:numPr>
        <w:suppressAutoHyphens w:val="0"/>
        <w:spacing w:after="16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5406B47B" w14:textId="77777777" w:rsidR="00863D0F" w:rsidRPr="00C53BEC" w:rsidRDefault="00863D0F" w:rsidP="00863D0F">
      <w:pPr>
        <w:pStyle w:val="Akapitzlist"/>
        <w:numPr>
          <w:ilvl w:val="0"/>
          <w:numId w:val="44"/>
        </w:numPr>
        <w:suppressAutoHyphens w:val="0"/>
        <w:spacing w:after="16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lastRenderedPageBreak/>
        <w:t>jestem* / nie jestem* osobą fizyczną lub prawną, podmiotem lub organem działającym w imieniu lub pod kierunkiem podmiotu, o którym mowa w pkt 1 lub 2.</w:t>
      </w:r>
    </w:p>
    <w:p w14:paraId="2046A8A1" w14:textId="77777777" w:rsidR="00863D0F" w:rsidRPr="007C7D16" w:rsidRDefault="00863D0F" w:rsidP="00863D0F">
      <w:pPr>
        <w:pStyle w:val="Akapitzlist"/>
        <w:numPr>
          <w:ilvl w:val="0"/>
          <w:numId w:val="42"/>
        </w:numPr>
        <w:suppressAutoHyphens w:val="0"/>
        <w:spacing w:after="160"/>
        <w:ind w:left="284" w:hanging="284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</w:t>
      </w:r>
      <w:r>
        <w:rPr>
          <w:sz w:val="20"/>
          <w:szCs w:val="20"/>
        </w:rPr>
        <w:br/>
      </w:r>
      <w:r w:rsidRPr="00C53BEC">
        <w:rPr>
          <w:sz w:val="20"/>
          <w:szCs w:val="20"/>
        </w:rPr>
        <w:t>nr 833/2014 z 31 lipca 2014 r. dotyczącego środków ograniczających w związku z działaniami Rosji destabilizującymi sytuację na Ukrainie, w przypadku gdy przypada na nich ponad 10% wartości zamówienia.</w:t>
      </w:r>
    </w:p>
    <w:p w14:paraId="51BFE913" w14:textId="77777777" w:rsidR="00863D0F" w:rsidRDefault="00863D0F" w:rsidP="00863D0F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*niepotrzebne skreślić</w:t>
      </w:r>
    </w:p>
    <w:p w14:paraId="4A5D6DC5" w14:textId="77777777" w:rsidR="00863D0F" w:rsidRPr="00601EDD" w:rsidRDefault="00863D0F" w:rsidP="00863D0F">
      <w:pPr>
        <w:spacing w:before="120" w:after="120"/>
        <w:rPr>
          <w:sz w:val="20"/>
          <w:szCs w:val="20"/>
        </w:rPr>
      </w:pPr>
      <w:r w:rsidRPr="00601EDD">
        <w:rPr>
          <w:sz w:val="20"/>
          <w:szCs w:val="20"/>
        </w:rPr>
        <w:t>Świadomy</w:t>
      </w:r>
      <w:r w:rsidRPr="00373D5D">
        <w:rPr>
          <w:sz w:val="20"/>
          <w:szCs w:val="20"/>
        </w:rPr>
        <w:t>/a</w:t>
      </w:r>
      <w:r w:rsidRPr="00601EDD">
        <w:rPr>
          <w:sz w:val="20"/>
          <w:szCs w:val="20"/>
        </w:rPr>
        <w:t xml:space="preserve"> odpowiedzialności karnej, o której mowa w art. 233 Kodeksu Karnego, potwierdzam prawdziwość powyższych danych własnoręcznym podpisem.</w:t>
      </w:r>
    </w:p>
    <w:p w14:paraId="7D48FFAC" w14:textId="77777777" w:rsidR="00863D0F" w:rsidRDefault="00863D0F" w:rsidP="00863D0F">
      <w:pPr>
        <w:spacing w:before="1200"/>
        <w:ind w:left="4956"/>
        <w:jc w:val="center"/>
        <w:rPr>
          <w:sz w:val="18"/>
          <w:szCs w:val="18"/>
        </w:rPr>
      </w:pPr>
      <w:r w:rsidRPr="00C764D8">
        <w:t>……………………….………………………</w:t>
      </w:r>
    </w:p>
    <w:p w14:paraId="748552E8" w14:textId="77777777" w:rsidR="00863D0F" w:rsidRPr="00C764D8" w:rsidRDefault="00863D0F" w:rsidP="00863D0F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39CA7E00" w14:textId="2ECA9A61" w:rsidR="003C74C5" w:rsidRDefault="00863D0F" w:rsidP="00863D0F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Oświadczenia woli w imieniu Wykonawcy)</w:t>
      </w:r>
    </w:p>
    <w:p w14:paraId="2D914A70" w14:textId="77777777" w:rsidR="003C74C5" w:rsidRDefault="003C74C5">
      <w:pPr>
        <w:suppressAutoHyphens w:val="0"/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39E1844D" w14:textId="77777777" w:rsidR="003C74C5" w:rsidRDefault="003C74C5" w:rsidP="003C74C5">
      <w:pPr>
        <w:rPr>
          <w:sz w:val="18"/>
          <w:szCs w:val="18"/>
        </w:rPr>
        <w:sectPr w:rsidR="003C74C5" w:rsidSect="00247ACB">
          <w:pgSz w:w="11906" w:h="16838"/>
          <w:pgMar w:top="1814" w:right="1418" w:bottom="851" w:left="1418" w:header="425" w:footer="720" w:gutter="0"/>
          <w:cols w:space="708"/>
          <w:docGrid w:linePitch="360"/>
        </w:sectPr>
      </w:pPr>
    </w:p>
    <w:p w14:paraId="5B3C269F" w14:textId="28349972" w:rsidR="000477E9" w:rsidRPr="00F97512" w:rsidRDefault="000477E9" w:rsidP="000477E9">
      <w:pPr>
        <w:pStyle w:val="Akapitzlist"/>
        <w:suppressAutoHyphens w:val="0"/>
        <w:autoSpaceDE w:val="0"/>
        <w:autoSpaceDN w:val="0"/>
        <w:adjustRightInd w:val="0"/>
        <w:spacing w:after="600"/>
        <w:ind w:left="0"/>
        <w:jc w:val="center"/>
        <w:rPr>
          <w:color w:val="000000"/>
        </w:rPr>
      </w:pPr>
      <w:r w:rsidRPr="00F97512">
        <w:lastRenderedPageBreak/>
        <w:t xml:space="preserve">Załącznik nr 4 – </w:t>
      </w:r>
      <w:r w:rsidR="00B6601E">
        <w:t>W</w:t>
      </w:r>
      <w:r w:rsidR="00B6601E" w:rsidRPr="00B6601E">
        <w:rPr>
          <w:rFonts w:cs="Calibri"/>
          <w:color w:val="000000" w:themeColor="text1"/>
          <w:lang w:val="pl-PL"/>
        </w:rPr>
        <w:t>ykaz wyposażenia laboratorium metrologicznego dostępnego dla realizacji zamówienia</w:t>
      </w:r>
    </w:p>
    <w:p w14:paraId="2DA277DB" w14:textId="66624363" w:rsidR="000477E9" w:rsidRDefault="00176528" w:rsidP="00A665B9">
      <w:pPr>
        <w:pStyle w:val="Bezodstpw"/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176528">
        <w:rPr>
          <w:rFonts w:ascii="Calibri" w:hAnsi="Calibri" w:cs="Calibri"/>
          <w:bCs/>
          <w:sz w:val="22"/>
          <w:szCs w:val="22"/>
        </w:rPr>
        <w:t xml:space="preserve">Wykaz wyposażenia laboratorium metrologicznego dostępnego dla realizacji zamówienia, obejmujący urządzenia umożliwiające przeprowadzenie badań </w:t>
      </w:r>
      <w:r>
        <w:rPr>
          <w:rFonts w:ascii="Calibri" w:hAnsi="Calibri" w:cs="Calibri"/>
          <w:bCs/>
          <w:sz w:val="22"/>
          <w:szCs w:val="22"/>
        </w:rPr>
        <w:br/>
      </w:r>
      <w:r w:rsidRPr="00176528">
        <w:rPr>
          <w:rFonts w:ascii="Calibri" w:hAnsi="Calibri" w:cs="Calibri"/>
          <w:bCs/>
          <w:sz w:val="22"/>
          <w:szCs w:val="22"/>
        </w:rPr>
        <w:t>i kontroli jakości zgodnie z wymaganiami określonymi w zapytaniu ofertowym</w:t>
      </w:r>
      <w:r w:rsidR="00A665B9" w:rsidRPr="00A665B9">
        <w:rPr>
          <w:rFonts w:ascii="Calibri" w:hAnsi="Calibri" w:cs="Calibri"/>
          <w:bCs/>
          <w:sz w:val="22"/>
          <w:szCs w:val="22"/>
        </w:rPr>
        <w:t>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2"/>
        <w:gridCol w:w="2268"/>
        <w:gridCol w:w="2098"/>
        <w:gridCol w:w="1984"/>
        <w:gridCol w:w="1984"/>
        <w:gridCol w:w="1471"/>
        <w:gridCol w:w="1554"/>
        <w:gridCol w:w="2268"/>
      </w:tblGrid>
      <w:tr w:rsidR="00264EB3" w:rsidRPr="000C4514" w14:paraId="0A5910E3" w14:textId="77777777" w:rsidTr="000C4514">
        <w:trPr>
          <w:jc w:val="center"/>
        </w:trPr>
        <w:tc>
          <w:tcPr>
            <w:tcW w:w="512" w:type="dxa"/>
            <w:shd w:val="clear" w:color="auto" w:fill="D9D9D9" w:themeFill="background1" w:themeFillShade="D9"/>
            <w:vAlign w:val="center"/>
          </w:tcPr>
          <w:p w14:paraId="4CDCDB15" w14:textId="77777777" w:rsidR="00264EB3" w:rsidRPr="000C4514" w:rsidRDefault="00264EB3" w:rsidP="000C4514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0C4514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FCD9C41" w14:textId="3CFBD8B2" w:rsidR="00264EB3" w:rsidRPr="000C4514" w:rsidRDefault="00506244" w:rsidP="000C4514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0C4514">
              <w:rPr>
                <w:rFonts w:ascii="Calibri" w:hAnsi="Calibri" w:cs="Calibri"/>
                <w:b/>
              </w:rPr>
              <w:t>Nazwa urządzenia / wyposażenia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14:paraId="511D667C" w14:textId="357A8E31" w:rsidR="00264EB3" w:rsidRPr="000C4514" w:rsidRDefault="00506244" w:rsidP="000C4514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0C4514">
              <w:rPr>
                <w:rFonts w:ascii="Calibri" w:hAnsi="Calibri" w:cs="Calibri"/>
                <w:b/>
              </w:rPr>
              <w:t>Typ / mode</w:t>
            </w:r>
            <w:r w:rsidR="000C4514">
              <w:rPr>
                <w:rFonts w:ascii="Calibri" w:hAnsi="Calibri" w:cs="Calibri"/>
                <w:b/>
              </w:rPr>
              <w:t>l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E101322" w14:textId="7FE91DEA" w:rsidR="00264EB3" w:rsidRPr="000C4514" w:rsidRDefault="00506244" w:rsidP="000C4514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0C4514">
              <w:rPr>
                <w:rFonts w:ascii="Calibri" w:hAnsi="Calibri" w:cs="Calibri"/>
                <w:b/>
              </w:rPr>
              <w:t>Producent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DF04B79" w14:textId="6098EF58" w:rsidR="00264EB3" w:rsidRPr="000C4514" w:rsidRDefault="00506244" w:rsidP="000C4514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0C4514">
              <w:rPr>
                <w:rFonts w:ascii="Calibri" w:hAnsi="Calibri" w:cs="Calibri"/>
                <w:b/>
              </w:rPr>
              <w:t>Zakres pomiarowy / funkcjonalność</w:t>
            </w:r>
          </w:p>
        </w:tc>
        <w:tc>
          <w:tcPr>
            <w:tcW w:w="1471" w:type="dxa"/>
            <w:shd w:val="clear" w:color="auto" w:fill="D9D9D9" w:themeFill="background1" w:themeFillShade="D9"/>
            <w:vAlign w:val="center"/>
          </w:tcPr>
          <w:p w14:paraId="268C1CFA" w14:textId="59DBE0A2" w:rsidR="00264EB3" w:rsidRPr="000C4514" w:rsidRDefault="00506244" w:rsidP="000C4514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0C4514">
              <w:rPr>
                <w:rFonts w:ascii="Calibri" w:hAnsi="Calibri" w:cs="Calibri"/>
                <w:b/>
              </w:rPr>
              <w:t>Rok produkcji</w:t>
            </w:r>
          </w:p>
        </w:tc>
        <w:tc>
          <w:tcPr>
            <w:tcW w:w="1554" w:type="dxa"/>
            <w:shd w:val="clear" w:color="auto" w:fill="D9D9D9" w:themeFill="background1" w:themeFillShade="D9"/>
            <w:vAlign w:val="center"/>
          </w:tcPr>
          <w:p w14:paraId="68406940" w14:textId="36BCCDAF" w:rsidR="00264EB3" w:rsidRPr="000C4514" w:rsidRDefault="00506244" w:rsidP="000C4514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0C4514">
              <w:rPr>
                <w:rFonts w:ascii="Calibri" w:hAnsi="Calibri" w:cs="Calibri"/>
                <w:b/>
              </w:rPr>
              <w:t>Czy spełnia wymagania (TAK/NIE)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A12B291" w14:textId="290820B0" w:rsidR="00264EB3" w:rsidRPr="000C4514" w:rsidRDefault="000C4514" w:rsidP="000C4514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0C4514">
              <w:rPr>
                <w:rFonts w:ascii="Calibri" w:hAnsi="Calibri" w:cs="Calibri"/>
                <w:b/>
              </w:rPr>
              <w:t>Informacje dodatkowe</w:t>
            </w:r>
          </w:p>
        </w:tc>
      </w:tr>
      <w:tr w:rsidR="00264EB3" w:rsidRPr="00F63CEE" w14:paraId="1342AC11" w14:textId="77777777" w:rsidTr="000C4514">
        <w:trPr>
          <w:trHeight w:val="454"/>
          <w:jc w:val="center"/>
        </w:trPr>
        <w:tc>
          <w:tcPr>
            <w:tcW w:w="512" w:type="dxa"/>
            <w:vAlign w:val="center"/>
          </w:tcPr>
          <w:p w14:paraId="15E98E63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268" w:type="dxa"/>
          </w:tcPr>
          <w:p w14:paraId="3C082F1A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98" w:type="dxa"/>
          </w:tcPr>
          <w:p w14:paraId="49F5F4E2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4CC6BC6" w14:textId="37EAE8E9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103C8B2" w14:textId="4631EFE1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471" w:type="dxa"/>
          </w:tcPr>
          <w:p w14:paraId="29371CBF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54" w:type="dxa"/>
          </w:tcPr>
          <w:p w14:paraId="42569B2F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0F8C4513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264EB3" w:rsidRPr="00F63CEE" w14:paraId="351941A9" w14:textId="77777777" w:rsidTr="000C4514">
        <w:trPr>
          <w:trHeight w:val="454"/>
          <w:jc w:val="center"/>
        </w:trPr>
        <w:tc>
          <w:tcPr>
            <w:tcW w:w="512" w:type="dxa"/>
            <w:vAlign w:val="center"/>
          </w:tcPr>
          <w:p w14:paraId="7FCFCA8F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2268" w:type="dxa"/>
          </w:tcPr>
          <w:p w14:paraId="619ACD9A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98" w:type="dxa"/>
          </w:tcPr>
          <w:p w14:paraId="46D72271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07ABAF4" w14:textId="0D09AA4E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ACE7E51" w14:textId="2F58E5F5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471" w:type="dxa"/>
          </w:tcPr>
          <w:p w14:paraId="2ED09616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54" w:type="dxa"/>
          </w:tcPr>
          <w:p w14:paraId="131A875D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7BC7A531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264EB3" w:rsidRPr="00F63CEE" w14:paraId="6E6B5761" w14:textId="77777777" w:rsidTr="000C4514">
        <w:trPr>
          <w:trHeight w:val="454"/>
          <w:jc w:val="center"/>
        </w:trPr>
        <w:tc>
          <w:tcPr>
            <w:tcW w:w="512" w:type="dxa"/>
            <w:vAlign w:val="center"/>
          </w:tcPr>
          <w:p w14:paraId="24F8C9C9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2268" w:type="dxa"/>
          </w:tcPr>
          <w:p w14:paraId="7761F23E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98" w:type="dxa"/>
          </w:tcPr>
          <w:p w14:paraId="7DEB01E7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6F7A9E0C" w14:textId="23F15F8A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39726A5" w14:textId="759EFDC6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471" w:type="dxa"/>
          </w:tcPr>
          <w:p w14:paraId="58B22DA1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54" w:type="dxa"/>
          </w:tcPr>
          <w:p w14:paraId="468D6157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38DC1701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264EB3" w:rsidRPr="00F63CEE" w14:paraId="4C2A8480" w14:textId="77777777" w:rsidTr="000C4514">
        <w:trPr>
          <w:trHeight w:val="454"/>
          <w:jc w:val="center"/>
        </w:trPr>
        <w:tc>
          <w:tcPr>
            <w:tcW w:w="512" w:type="dxa"/>
            <w:vAlign w:val="center"/>
          </w:tcPr>
          <w:p w14:paraId="27041229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2268" w:type="dxa"/>
          </w:tcPr>
          <w:p w14:paraId="6239745A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98" w:type="dxa"/>
          </w:tcPr>
          <w:p w14:paraId="7E831139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644BE4A9" w14:textId="1482F1CD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1318925" w14:textId="3023B10C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471" w:type="dxa"/>
          </w:tcPr>
          <w:p w14:paraId="74673238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54" w:type="dxa"/>
          </w:tcPr>
          <w:p w14:paraId="35FE901F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01EBBFD2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264EB3" w:rsidRPr="00F63CEE" w14:paraId="28BB114C" w14:textId="77777777" w:rsidTr="000C4514">
        <w:trPr>
          <w:trHeight w:val="454"/>
          <w:jc w:val="center"/>
        </w:trPr>
        <w:tc>
          <w:tcPr>
            <w:tcW w:w="512" w:type="dxa"/>
            <w:vAlign w:val="center"/>
          </w:tcPr>
          <w:p w14:paraId="1629F899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5</w:t>
            </w:r>
          </w:p>
        </w:tc>
        <w:tc>
          <w:tcPr>
            <w:tcW w:w="2268" w:type="dxa"/>
          </w:tcPr>
          <w:p w14:paraId="6332C4BF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98" w:type="dxa"/>
          </w:tcPr>
          <w:p w14:paraId="3B68B96C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32C2AC0" w14:textId="621E31C8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DB2B1F3" w14:textId="78DD0C42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471" w:type="dxa"/>
          </w:tcPr>
          <w:p w14:paraId="3B617398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54" w:type="dxa"/>
          </w:tcPr>
          <w:p w14:paraId="249C7087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2095AA82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264EB3" w:rsidRPr="00F63CEE" w14:paraId="1B304DB9" w14:textId="77777777" w:rsidTr="000C4514">
        <w:trPr>
          <w:trHeight w:val="454"/>
          <w:jc w:val="center"/>
        </w:trPr>
        <w:tc>
          <w:tcPr>
            <w:tcW w:w="512" w:type="dxa"/>
            <w:vAlign w:val="center"/>
          </w:tcPr>
          <w:p w14:paraId="2B9362CF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6</w:t>
            </w:r>
          </w:p>
        </w:tc>
        <w:tc>
          <w:tcPr>
            <w:tcW w:w="2268" w:type="dxa"/>
          </w:tcPr>
          <w:p w14:paraId="50425CA4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98" w:type="dxa"/>
          </w:tcPr>
          <w:p w14:paraId="45ADB40E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DA2EAEC" w14:textId="1AA4F73E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1CE8D752" w14:textId="551D3C66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471" w:type="dxa"/>
          </w:tcPr>
          <w:p w14:paraId="2B99332A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54" w:type="dxa"/>
          </w:tcPr>
          <w:p w14:paraId="2F4CABF3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2B6D4D04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264EB3" w:rsidRPr="00F63CEE" w14:paraId="0DDE5BAD" w14:textId="77777777" w:rsidTr="000C4514">
        <w:trPr>
          <w:trHeight w:val="454"/>
          <w:jc w:val="center"/>
        </w:trPr>
        <w:tc>
          <w:tcPr>
            <w:tcW w:w="512" w:type="dxa"/>
            <w:vAlign w:val="center"/>
          </w:tcPr>
          <w:p w14:paraId="27227FAF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7</w:t>
            </w:r>
          </w:p>
        </w:tc>
        <w:tc>
          <w:tcPr>
            <w:tcW w:w="2268" w:type="dxa"/>
          </w:tcPr>
          <w:p w14:paraId="71892F5E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98" w:type="dxa"/>
          </w:tcPr>
          <w:p w14:paraId="531FD158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84AE41A" w14:textId="0C6D2B39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6EB1E56" w14:textId="68F13353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471" w:type="dxa"/>
          </w:tcPr>
          <w:p w14:paraId="74F7A660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54" w:type="dxa"/>
          </w:tcPr>
          <w:p w14:paraId="5BB6A89C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096F4CB4" w14:textId="77777777" w:rsidR="00264EB3" w:rsidRPr="00F63CEE" w:rsidRDefault="00264EB3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E458FD" w:rsidRPr="00F63CEE" w14:paraId="6CBAB0EC" w14:textId="77777777" w:rsidTr="000C4514">
        <w:trPr>
          <w:trHeight w:val="454"/>
          <w:jc w:val="center"/>
        </w:trPr>
        <w:tc>
          <w:tcPr>
            <w:tcW w:w="512" w:type="dxa"/>
            <w:vAlign w:val="center"/>
          </w:tcPr>
          <w:p w14:paraId="7D08EEED" w14:textId="77777777" w:rsidR="00E458FD" w:rsidRDefault="00E458FD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5AC2EBFD" w14:textId="77777777" w:rsidR="00E458FD" w:rsidRPr="00F63CEE" w:rsidRDefault="00E458FD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98" w:type="dxa"/>
          </w:tcPr>
          <w:p w14:paraId="02E4265A" w14:textId="77777777" w:rsidR="00E458FD" w:rsidRPr="00F63CEE" w:rsidRDefault="00E458FD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59FEB38" w14:textId="77777777" w:rsidR="00E458FD" w:rsidRPr="00F63CEE" w:rsidRDefault="00E458FD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630F7060" w14:textId="77777777" w:rsidR="00E458FD" w:rsidRPr="00F63CEE" w:rsidRDefault="00E458FD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471" w:type="dxa"/>
          </w:tcPr>
          <w:p w14:paraId="62570A13" w14:textId="77777777" w:rsidR="00E458FD" w:rsidRPr="00F63CEE" w:rsidRDefault="00E458FD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54" w:type="dxa"/>
          </w:tcPr>
          <w:p w14:paraId="402A6B72" w14:textId="77777777" w:rsidR="00E458FD" w:rsidRPr="00F63CEE" w:rsidRDefault="00E458FD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</w:tcPr>
          <w:p w14:paraId="3668C783" w14:textId="77777777" w:rsidR="00E458FD" w:rsidRPr="00F63CEE" w:rsidRDefault="00E458FD" w:rsidP="00D01369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7E5F3D24" w14:textId="0224B498" w:rsidR="00C801C4" w:rsidRDefault="00C801C4" w:rsidP="00C801C4">
      <w:pPr>
        <w:pStyle w:val="Bezodstpw"/>
        <w:spacing w:before="120"/>
        <w:rPr>
          <w:rFonts w:ascii="Calibri" w:hAnsi="Calibri" w:cs="Calibri"/>
          <w:bCs/>
          <w:sz w:val="22"/>
          <w:szCs w:val="22"/>
        </w:rPr>
      </w:pPr>
      <w:r w:rsidRPr="00C801C4">
        <w:rPr>
          <w:rFonts w:ascii="Calibri" w:hAnsi="Calibri" w:cs="Calibri"/>
          <w:bCs/>
          <w:sz w:val="22"/>
          <w:szCs w:val="22"/>
        </w:rPr>
        <w:t>Oświadczamy, że wskazane powyżej wyposażenie jest dostępne dla realizacji zamówienia oraz umożliwia przeprowadzenie badań i kontroli jakości zgodnie z wymaganiami określonymi w zapytaniu ofertowym.</w:t>
      </w:r>
    </w:p>
    <w:p w14:paraId="3C92478F" w14:textId="77777777" w:rsidR="000477E9" w:rsidRDefault="000477E9" w:rsidP="000477E9">
      <w:pPr>
        <w:spacing w:before="1200"/>
        <w:ind w:left="4956"/>
        <w:jc w:val="center"/>
        <w:rPr>
          <w:sz w:val="18"/>
          <w:szCs w:val="18"/>
        </w:rPr>
      </w:pPr>
      <w:r w:rsidRPr="00C764D8">
        <w:t>……………………….………………………</w:t>
      </w:r>
    </w:p>
    <w:p w14:paraId="52D00C32" w14:textId="77777777" w:rsidR="000477E9" w:rsidRPr="00C764D8" w:rsidRDefault="000477E9" w:rsidP="000477E9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1270AC70" w14:textId="77777777" w:rsidR="000477E9" w:rsidRDefault="000477E9" w:rsidP="000477E9">
      <w:pPr>
        <w:ind w:left="4956"/>
        <w:jc w:val="center"/>
        <w:rPr>
          <w:sz w:val="18"/>
          <w:szCs w:val="18"/>
        </w:rPr>
      </w:pPr>
      <w:r>
        <w:rPr>
          <w:sz w:val="18"/>
          <w:szCs w:val="18"/>
        </w:rPr>
        <w:t>Oferty</w:t>
      </w:r>
      <w:r w:rsidRPr="00C764D8">
        <w:rPr>
          <w:sz w:val="18"/>
          <w:szCs w:val="18"/>
        </w:rPr>
        <w:t xml:space="preserve"> w imieniu Wykonawcy)</w:t>
      </w:r>
    </w:p>
    <w:p w14:paraId="6E1F51FB" w14:textId="77777777" w:rsidR="00C801C4" w:rsidRDefault="00C801C4">
      <w:pPr>
        <w:suppressAutoHyphens w:val="0"/>
        <w:spacing w:line="240" w:lineRule="auto"/>
        <w:jc w:val="left"/>
        <w:rPr>
          <w:rFonts w:cs="Times New Roman"/>
          <w:lang w:val="x-none"/>
        </w:rPr>
      </w:pPr>
      <w:r>
        <w:br w:type="page"/>
      </w:r>
    </w:p>
    <w:p w14:paraId="1B9D611B" w14:textId="2AE33EA8" w:rsidR="003C74C5" w:rsidRPr="006D2C8B" w:rsidRDefault="003C74C5" w:rsidP="003C74C5">
      <w:pPr>
        <w:pStyle w:val="Akapitzlist"/>
        <w:suppressAutoHyphens w:val="0"/>
        <w:autoSpaceDE w:val="0"/>
        <w:autoSpaceDN w:val="0"/>
        <w:adjustRightInd w:val="0"/>
        <w:spacing w:after="600"/>
        <w:ind w:left="0"/>
        <w:jc w:val="center"/>
        <w:rPr>
          <w:color w:val="000000"/>
        </w:rPr>
      </w:pPr>
      <w:r w:rsidRPr="006D2C8B">
        <w:lastRenderedPageBreak/>
        <w:t xml:space="preserve">Załącznik nr </w:t>
      </w:r>
      <w:r w:rsidR="000477E9">
        <w:t>5</w:t>
      </w:r>
      <w:r w:rsidRPr="006D2C8B">
        <w:t xml:space="preserve"> – </w:t>
      </w:r>
      <w:r w:rsidRPr="004F5A70">
        <w:rPr>
          <w:lang w:val="pl-PL"/>
        </w:rPr>
        <w:t>Wykaz zrealizowanych pr</w:t>
      </w:r>
      <w:r w:rsidR="00C801C4">
        <w:rPr>
          <w:lang w:val="pl-PL"/>
        </w:rPr>
        <w:t>odukcji</w:t>
      </w:r>
    </w:p>
    <w:p w14:paraId="1761FF7A" w14:textId="7492D51B" w:rsidR="00E458FD" w:rsidRPr="00E458FD" w:rsidRDefault="00E458FD" w:rsidP="00E458FD">
      <w:pPr>
        <w:pStyle w:val="Bezodstpw"/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E458FD">
        <w:rPr>
          <w:rFonts w:ascii="Calibri" w:hAnsi="Calibri" w:cs="Calibri"/>
          <w:color w:val="000000" w:themeColor="text1"/>
          <w:sz w:val="22"/>
          <w:szCs w:val="22"/>
        </w:rPr>
        <w:t xml:space="preserve">Wykaz zrealizowanych </w:t>
      </w:r>
      <w:r w:rsidRPr="00E458FD">
        <w:rPr>
          <w:rFonts w:ascii="Calibri" w:hAnsi="Calibri" w:cs="Calibri"/>
          <w:sz w:val="22"/>
          <w:szCs w:val="22"/>
        </w:rPr>
        <w:t xml:space="preserve">produkcji </w:t>
      </w:r>
      <w:r w:rsidRPr="00E458FD">
        <w:rPr>
          <w:rFonts w:ascii="Calibri" w:hAnsi="Calibri" w:cs="Calibri"/>
          <w:color w:val="000000" w:themeColor="text1"/>
          <w:sz w:val="22"/>
          <w:szCs w:val="22"/>
        </w:rPr>
        <w:t xml:space="preserve">(min. </w:t>
      </w:r>
      <w:r w:rsidR="005305B1">
        <w:rPr>
          <w:rFonts w:ascii="Calibri" w:hAnsi="Calibri" w:cs="Calibri"/>
          <w:color w:val="000000" w:themeColor="text1"/>
          <w:sz w:val="22"/>
          <w:szCs w:val="22"/>
        </w:rPr>
        <w:t>4</w:t>
      </w:r>
      <w:r w:rsidRPr="00E458FD">
        <w:rPr>
          <w:rFonts w:ascii="Calibri" w:hAnsi="Calibri" w:cs="Calibri"/>
          <w:color w:val="000000" w:themeColor="text1"/>
          <w:sz w:val="22"/>
          <w:szCs w:val="22"/>
        </w:rPr>
        <w:t>), wymienionych w pkt 3.10 IWZO, w okresie ostatnich 3 lat przed upływem terminu składania ofert, obejmujących realizacje odpowiadające swoim zakresem przedmiotowi zamówienia.</w:t>
      </w:r>
    </w:p>
    <w:tbl>
      <w:tblPr>
        <w:tblStyle w:val="Tabela-Siatka"/>
        <w:tblW w:w="14168" w:type="dxa"/>
        <w:jc w:val="center"/>
        <w:tblLook w:val="04A0" w:firstRow="1" w:lastRow="0" w:firstColumn="1" w:lastColumn="0" w:noHBand="0" w:noVBand="1"/>
      </w:tblPr>
      <w:tblGrid>
        <w:gridCol w:w="562"/>
        <w:gridCol w:w="3402"/>
        <w:gridCol w:w="4252"/>
        <w:gridCol w:w="1984"/>
        <w:gridCol w:w="1984"/>
        <w:gridCol w:w="1984"/>
      </w:tblGrid>
      <w:tr w:rsidR="003C74C5" w:rsidRPr="004346CD" w14:paraId="5AD1CFD0" w14:textId="77777777" w:rsidTr="00B6765D">
        <w:trPr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7E59A1" w14:textId="77777777" w:rsidR="003C74C5" w:rsidRPr="004346CD" w:rsidRDefault="003C74C5" w:rsidP="00D81BFD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6414BE2" w14:textId="77777777" w:rsidR="003C74C5" w:rsidRPr="004346CD" w:rsidRDefault="003C74C5" w:rsidP="00D81BFD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>Nazwa projektu / opis realizacji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1208E124" w14:textId="77777777" w:rsidR="003C74C5" w:rsidRPr="004346CD" w:rsidRDefault="003C74C5" w:rsidP="00D81BFD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>Zakres prac (krótki opis)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9B1D2DA" w14:textId="77777777" w:rsidR="003C74C5" w:rsidRPr="004346CD" w:rsidRDefault="003C74C5" w:rsidP="00D81BFD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 xml:space="preserve">Data realizacji </w:t>
            </w:r>
            <w:r w:rsidRPr="004346CD">
              <w:rPr>
                <w:rFonts w:ascii="Calibri" w:hAnsi="Calibri" w:cs="Calibri"/>
                <w:b/>
              </w:rPr>
              <w:br/>
              <w:t>(od–do)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5F2FEEA" w14:textId="77777777" w:rsidR="003C74C5" w:rsidRPr="004346CD" w:rsidRDefault="003C74C5" w:rsidP="00D81BFD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 xml:space="preserve">Informacja </w:t>
            </w:r>
            <w:r w:rsidRPr="004346CD">
              <w:rPr>
                <w:rFonts w:ascii="Calibri" w:hAnsi="Calibri" w:cs="Calibri"/>
                <w:b/>
              </w:rPr>
              <w:br/>
              <w:t>o odbiorcy*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62A2B74" w14:textId="77777777" w:rsidR="003C74C5" w:rsidRPr="004346CD" w:rsidRDefault="003C74C5" w:rsidP="00D81BFD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>Czy projekt został wykonany należycie (TAK/NIE)</w:t>
            </w:r>
          </w:p>
        </w:tc>
      </w:tr>
      <w:tr w:rsidR="003C74C5" w:rsidRPr="00F63CEE" w14:paraId="101AF375" w14:textId="77777777" w:rsidTr="00B6765D">
        <w:trPr>
          <w:trHeight w:val="454"/>
          <w:jc w:val="center"/>
        </w:trPr>
        <w:tc>
          <w:tcPr>
            <w:tcW w:w="562" w:type="dxa"/>
            <w:vAlign w:val="center"/>
          </w:tcPr>
          <w:p w14:paraId="3E1E5420" w14:textId="060605EC" w:rsidR="003C74C5" w:rsidRPr="00F63CEE" w:rsidRDefault="003918D4" w:rsidP="003918D4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3402" w:type="dxa"/>
          </w:tcPr>
          <w:p w14:paraId="2C8E293E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64D0EC4A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E05B8A3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7C891250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19083BF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3C74C5" w:rsidRPr="00F63CEE" w14:paraId="5C47DD0F" w14:textId="77777777" w:rsidTr="00B6765D">
        <w:trPr>
          <w:trHeight w:val="454"/>
          <w:jc w:val="center"/>
        </w:trPr>
        <w:tc>
          <w:tcPr>
            <w:tcW w:w="562" w:type="dxa"/>
            <w:vAlign w:val="center"/>
          </w:tcPr>
          <w:p w14:paraId="74FA8466" w14:textId="301DF4B8" w:rsidR="003C74C5" w:rsidRPr="00F63CEE" w:rsidRDefault="003918D4" w:rsidP="003918D4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3402" w:type="dxa"/>
          </w:tcPr>
          <w:p w14:paraId="49B64666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70B78EF1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4CF3B63A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CA2A085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45F4D2CD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3C74C5" w:rsidRPr="00F63CEE" w14:paraId="7F6EB145" w14:textId="77777777" w:rsidTr="00B6765D">
        <w:trPr>
          <w:trHeight w:val="454"/>
          <w:jc w:val="center"/>
        </w:trPr>
        <w:tc>
          <w:tcPr>
            <w:tcW w:w="562" w:type="dxa"/>
            <w:vAlign w:val="center"/>
          </w:tcPr>
          <w:p w14:paraId="4BF87971" w14:textId="08420359" w:rsidR="003C74C5" w:rsidRPr="00F63CEE" w:rsidRDefault="003918D4" w:rsidP="003918D4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3402" w:type="dxa"/>
          </w:tcPr>
          <w:p w14:paraId="1657BA99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3E9E2B31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4EBC5B3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740C4821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16380D9B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3C74C5" w:rsidRPr="00F63CEE" w14:paraId="14A163D6" w14:textId="77777777" w:rsidTr="00B6765D">
        <w:trPr>
          <w:trHeight w:val="454"/>
          <w:jc w:val="center"/>
        </w:trPr>
        <w:tc>
          <w:tcPr>
            <w:tcW w:w="562" w:type="dxa"/>
            <w:vAlign w:val="center"/>
          </w:tcPr>
          <w:p w14:paraId="5493AC96" w14:textId="67873244" w:rsidR="003C74C5" w:rsidRPr="00F63CEE" w:rsidRDefault="003918D4" w:rsidP="003918D4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3402" w:type="dxa"/>
          </w:tcPr>
          <w:p w14:paraId="4050CE89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771021A7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40E7F33D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1D6B3079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42F461C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3C74C5" w:rsidRPr="00F63CEE" w14:paraId="12362B6B" w14:textId="77777777" w:rsidTr="00B6765D">
        <w:trPr>
          <w:trHeight w:val="454"/>
          <w:jc w:val="center"/>
        </w:trPr>
        <w:tc>
          <w:tcPr>
            <w:tcW w:w="562" w:type="dxa"/>
            <w:vAlign w:val="center"/>
          </w:tcPr>
          <w:p w14:paraId="0E7FBD0C" w14:textId="48A038BD" w:rsidR="003C74C5" w:rsidRPr="00F63CEE" w:rsidRDefault="003918D4" w:rsidP="003918D4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5</w:t>
            </w:r>
          </w:p>
        </w:tc>
        <w:tc>
          <w:tcPr>
            <w:tcW w:w="3402" w:type="dxa"/>
          </w:tcPr>
          <w:p w14:paraId="55842098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48E339A4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0271AEC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740C17B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A4B34D1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3C74C5" w:rsidRPr="00F63CEE" w14:paraId="7ED5351B" w14:textId="77777777" w:rsidTr="00B6765D">
        <w:trPr>
          <w:trHeight w:val="454"/>
          <w:jc w:val="center"/>
        </w:trPr>
        <w:tc>
          <w:tcPr>
            <w:tcW w:w="562" w:type="dxa"/>
            <w:vAlign w:val="center"/>
          </w:tcPr>
          <w:p w14:paraId="432C5427" w14:textId="45AD82ED" w:rsidR="003C74C5" w:rsidRPr="00F63CEE" w:rsidRDefault="003918D4" w:rsidP="003918D4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6</w:t>
            </w:r>
          </w:p>
        </w:tc>
        <w:tc>
          <w:tcPr>
            <w:tcW w:w="3402" w:type="dxa"/>
          </w:tcPr>
          <w:p w14:paraId="16A5436C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5D18453F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72578E0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439AEDEF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9A6CB62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3C74C5" w:rsidRPr="00F63CEE" w14:paraId="734D2285" w14:textId="77777777" w:rsidTr="00B6765D">
        <w:trPr>
          <w:trHeight w:val="454"/>
          <w:jc w:val="center"/>
        </w:trPr>
        <w:tc>
          <w:tcPr>
            <w:tcW w:w="562" w:type="dxa"/>
            <w:vAlign w:val="center"/>
          </w:tcPr>
          <w:p w14:paraId="54634A16" w14:textId="2C8496E4" w:rsidR="003C74C5" w:rsidRPr="00F63CEE" w:rsidRDefault="003918D4" w:rsidP="003918D4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7</w:t>
            </w:r>
          </w:p>
        </w:tc>
        <w:tc>
          <w:tcPr>
            <w:tcW w:w="3402" w:type="dxa"/>
          </w:tcPr>
          <w:p w14:paraId="001E22CF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1F2A197F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D20DCC1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60C1A224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7F762A99" w14:textId="77777777" w:rsidR="003C74C5" w:rsidRPr="00F63CEE" w:rsidRDefault="003C74C5" w:rsidP="00D81BFD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11F6E0F3" w14:textId="77777777" w:rsidR="003C74C5" w:rsidRPr="005B7E1A" w:rsidRDefault="003C74C5" w:rsidP="003C74C5">
      <w:pPr>
        <w:pStyle w:val="Bezodstpw"/>
        <w:tabs>
          <w:tab w:val="left" w:pos="284"/>
        </w:tabs>
        <w:spacing w:before="60" w:after="120"/>
        <w:ind w:left="284" w:hanging="284"/>
        <w:rPr>
          <w:rFonts w:ascii="Calibri" w:hAnsi="Calibri" w:cs="Calibri"/>
          <w:bCs/>
          <w:i/>
          <w:iCs/>
          <w:sz w:val="16"/>
          <w:szCs w:val="16"/>
        </w:rPr>
      </w:pPr>
      <w:r w:rsidRPr="005B7E1A">
        <w:rPr>
          <w:rFonts w:ascii="Calibri" w:hAnsi="Calibri" w:cs="Calibri"/>
          <w:bCs/>
          <w:i/>
          <w:iCs/>
          <w:sz w:val="16"/>
          <w:szCs w:val="16"/>
        </w:rPr>
        <w:t>*</w:t>
      </w:r>
      <w:r w:rsidRPr="005B7E1A">
        <w:rPr>
          <w:rFonts w:ascii="Calibri" w:hAnsi="Calibri" w:cs="Calibri"/>
          <w:bCs/>
          <w:i/>
          <w:iCs/>
          <w:sz w:val="16"/>
          <w:szCs w:val="16"/>
        </w:rPr>
        <w:tab/>
        <w:t xml:space="preserve">W przypadku gdy Oferenta obowiązują zobowiązania do zachowania poufności, dopuszcza się </w:t>
      </w:r>
      <w:proofErr w:type="spellStart"/>
      <w:r w:rsidRPr="005B7E1A">
        <w:rPr>
          <w:rFonts w:ascii="Calibri" w:hAnsi="Calibri" w:cs="Calibri"/>
          <w:bCs/>
          <w:i/>
          <w:iCs/>
          <w:sz w:val="16"/>
          <w:szCs w:val="16"/>
        </w:rPr>
        <w:t>anonimizację</w:t>
      </w:r>
      <w:proofErr w:type="spellEnd"/>
      <w:r w:rsidRPr="005B7E1A">
        <w:rPr>
          <w:rFonts w:ascii="Calibri" w:hAnsi="Calibri" w:cs="Calibri"/>
          <w:bCs/>
          <w:i/>
          <w:iCs/>
          <w:sz w:val="16"/>
          <w:szCs w:val="16"/>
        </w:rPr>
        <w:t xml:space="preserve"> danych odbiorcy (np. poprzez wskazanie branży, kraju lub rodzaju podmiotu).</w:t>
      </w:r>
    </w:p>
    <w:p w14:paraId="47208219" w14:textId="77777777" w:rsidR="003C74C5" w:rsidRPr="00154526" w:rsidRDefault="003C74C5" w:rsidP="003C74C5">
      <w:pPr>
        <w:pStyle w:val="Bezodstpw"/>
        <w:spacing w:after="60"/>
        <w:rPr>
          <w:rFonts w:ascii="Calibri" w:hAnsi="Calibri" w:cs="Calibri"/>
          <w:bCs/>
          <w:sz w:val="22"/>
          <w:szCs w:val="22"/>
        </w:rPr>
      </w:pPr>
      <w:r w:rsidRPr="00154526">
        <w:rPr>
          <w:rFonts w:ascii="Calibri" w:hAnsi="Calibri" w:cs="Calibri"/>
          <w:bCs/>
          <w:sz w:val="22"/>
          <w:szCs w:val="22"/>
        </w:rPr>
        <w:t>Oświadczamy, że powyższe informacje są zgodne ze stanem faktycznym.</w:t>
      </w:r>
    </w:p>
    <w:p w14:paraId="452BDF49" w14:textId="60453DCC" w:rsidR="003C74C5" w:rsidRPr="00154526" w:rsidRDefault="003C74C5" w:rsidP="003C74C5">
      <w:pPr>
        <w:pStyle w:val="Bezodstpw"/>
        <w:spacing w:after="60"/>
        <w:rPr>
          <w:rFonts w:ascii="Calibri" w:hAnsi="Calibri" w:cs="Calibri"/>
          <w:bCs/>
          <w:sz w:val="22"/>
          <w:szCs w:val="22"/>
        </w:rPr>
      </w:pPr>
      <w:r w:rsidRPr="00154526">
        <w:rPr>
          <w:rFonts w:ascii="Calibri" w:hAnsi="Calibri" w:cs="Calibri"/>
          <w:bCs/>
          <w:sz w:val="22"/>
          <w:szCs w:val="22"/>
        </w:rPr>
        <w:t>Zamawiający zastrzega możliwość wezwania Oferenta, którego oferta została najwyżej oceniona, do przedstawienia dokumentów potwierdzających należyte wykonanie wskazanych pr</w:t>
      </w:r>
      <w:r w:rsidR="00C801C4">
        <w:rPr>
          <w:rFonts w:ascii="Calibri" w:hAnsi="Calibri" w:cs="Calibri"/>
          <w:bCs/>
          <w:sz w:val="22"/>
          <w:szCs w:val="22"/>
        </w:rPr>
        <w:t>odukcji</w:t>
      </w:r>
      <w:r w:rsidRPr="00154526">
        <w:rPr>
          <w:rFonts w:ascii="Calibri" w:hAnsi="Calibri" w:cs="Calibri"/>
          <w:bCs/>
          <w:sz w:val="22"/>
          <w:szCs w:val="22"/>
        </w:rPr>
        <w:t>, w sposób nienaruszający zobowiązań poufności.</w:t>
      </w:r>
    </w:p>
    <w:p w14:paraId="3F21C411" w14:textId="77777777" w:rsidR="003C74C5" w:rsidRDefault="003C74C5" w:rsidP="003C74C5">
      <w:pPr>
        <w:spacing w:before="1200"/>
        <w:ind w:left="4956"/>
        <w:jc w:val="center"/>
        <w:rPr>
          <w:sz w:val="18"/>
          <w:szCs w:val="18"/>
        </w:rPr>
      </w:pPr>
      <w:r w:rsidRPr="00C764D8">
        <w:t>……………………….………………………</w:t>
      </w:r>
    </w:p>
    <w:p w14:paraId="0D6BA422" w14:textId="77777777" w:rsidR="003C74C5" w:rsidRPr="00C764D8" w:rsidRDefault="003C74C5" w:rsidP="003C74C5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3B0F8150" w14:textId="5CA28CF0" w:rsidR="00604810" w:rsidRDefault="003C74C5" w:rsidP="003918D4">
      <w:pPr>
        <w:ind w:left="4956"/>
        <w:jc w:val="center"/>
        <w:rPr>
          <w:sz w:val="18"/>
          <w:szCs w:val="18"/>
        </w:rPr>
      </w:pPr>
      <w:r>
        <w:rPr>
          <w:sz w:val="18"/>
          <w:szCs w:val="18"/>
        </w:rPr>
        <w:t>Oferty</w:t>
      </w:r>
      <w:r w:rsidRPr="00C764D8">
        <w:rPr>
          <w:sz w:val="18"/>
          <w:szCs w:val="18"/>
        </w:rPr>
        <w:t xml:space="preserve"> w imieniu Wykonawcy)</w:t>
      </w:r>
    </w:p>
    <w:sectPr w:rsidR="00604810" w:rsidSect="003C74C5">
      <w:pgSz w:w="16838" w:h="11906" w:orient="landscape"/>
      <w:pgMar w:top="1418" w:right="851" w:bottom="1418" w:left="1814" w:header="425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6F63" w14:textId="77777777" w:rsidR="00812A34" w:rsidRDefault="00812A34">
      <w:pPr>
        <w:spacing w:line="240" w:lineRule="auto"/>
      </w:pPr>
      <w:r>
        <w:separator/>
      </w:r>
    </w:p>
  </w:endnote>
  <w:endnote w:type="continuationSeparator" w:id="0">
    <w:p w14:paraId="36973594" w14:textId="77777777" w:rsidR="00812A34" w:rsidRDefault="00812A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3405" w14:textId="77777777" w:rsidR="000F537A" w:rsidRDefault="000F53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7B9B">
      <w:rPr>
        <w:noProof/>
      </w:rPr>
      <w:t>5</w:t>
    </w:r>
    <w:r>
      <w:fldChar w:fldCharType="end"/>
    </w:r>
  </w:p>
  <w:p w14:paraId="047E8561" w14:textId="77777777" w:rsidR="000F537A" w:rsidRDefault="000F53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FC38" w14:textId="77777777" w:rsidR="00812A34" w:rsidRDefault="00812A34">
      <w:pPr>
        <w:spacing w:line="240" w:lineRule="auto"/>
      </w:pPr>
      <w:r>
        <w:separator/>
      </w:r>
    </w:p>
  </w:footnote>
  <w:footnote w:type="continuationSeparator" w:id="0">
    <w:p w14:paraId="499A77B5" w14:textId="77777777" w:rsidR="00812A34" w:rsidRDefault="00812A34">
      <w:pPr>
        <w:spacing w:line="240" w:lineRule="auto"/>
      </w:pPr>
      <w:r>
        <w:continuationSeparator/>
      </w:r>
    </w:p>
  </w:footnote>
  <w:footnote w:id="1">
    <w:p w14:paraId="6D2FB35D" w14:textId="33D32B46" w:rsidR="007F79D9" w:rsidRPr="007F79D9" w:rsidRDefault="007F79D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n</w:t>
      </w:r>
      <w:r>
        <w:rPr>
          <w:lang w:val="pl-PL"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ADA6" w14:textId="4EE0AB76" w:rsidR="006A742D" w:rsidRPr="00C749A8" w:rsidRDefault="00242208" w:rsidP="003C74C5">
    <w:pPr>
      <w:pStyle w:val="Nagwek"/>
      <w:jc w:val="center"/>
      <w:rPr>
        <w:lang w:eastAsia="pl-PL"/>
      </w:rPr>
    </w:pPr>
    <w:r>
      <w:rPr>
        <w:noProof/>
      </w:rPr>
      <w:drawing>
        <wp:inline distT="0" distB="0" distL="0" distR="0" wp14:anchorId="03FD34C5" wp14:editId="0465C26E">
          <wp:extent cx="5838825" cy="514350"/>
          <wp:effectExtent l="0" t="0" r="0" b="0"/>
          <wp:docPr id="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F3B5C3"/>
    <w:multiLevelType w:val="hybridMultilevel"/>
    <w:tmpl w:val="2719642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sz w:val="22"/>
        <w:szCs w:val="22"/>
        <w:lang w:eastAsia="en-US"/>
      </w:rPr>
    </w:lvl>
  </w:abstractNum>
  <w:abstractNum w:abstractNumId="10" w15:restartNumberingAfterBreak="0">
    <w:nsid w:val="016F30BE"/>
    <w:multiLevelType w:val="hybridMultilevel"/>
    <w:tmpl w:val="689240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43684B"/>
    <w:multiLevelType w:val="hybridMultilevel"/>
    <w:tmpl w:val="906266F4"/>
    <w:lvl w:ilvl="0" w:tplc="07BE46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1509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ABE2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296CA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FE9B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9097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482DB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0842F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FC0E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07020EA8"/>
    <w:multiLevelType w:val="hybridMultilevel"/>
    <w:tmpl w:val="8B907F5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150B4"/>
    <w:multiLevelType w:val="hybridMultilevel"/>
    <w:tmpl w:val="B84CA93A"/>
    <w:lvl w:ilvl="0" w:tplc="AD3C6D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72DA7"/>
    <w:multiLevelType w:val="hybridMultilevel"/>
    <w:tmpl w:val="2076BB18"/>
    <w:lvl w:ilvl="0" w:tplc="C85020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5A50CE9"/>
    <w:multiLevelType w:val="hybridMultilevel"/>
    <w:tmpl w:val="028047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F7F86"/>
    <w:multiLevelType w:val="hybridMultilevel"/>
    <w:tmpl w:val="26D082C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44E1090"/>
    <w:multiLevelType w:val="multilevel"/>
    <w:tmpl w:val="BAF4B2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3F7489"/>
    <w:multiLevelType w:val="hybridMultilevel"/>
    <w:tmpl w:val="D4BA8034"/>
    <w:lvl w:ilvl="0" w:tplc="14D46E0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BD064A"/>
    <w:multiLevelType w:val="hybridMultilevel"/>
    <w:tmpl w:val="D916C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7773C"/>
    <w:multiLevelType w:val="multilevel"/>
    <w:tmpl w:val="F45615F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C7606"/>
    <w:multiLevelType w:val="hybridMultilevel"/>
    <w:tmpl w:val="6D12A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25D47"/>
    <w:multiLevelType w:val="multilevel"/>
    <w:tmpl w:val="8EE0A9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09311FE"/>
    <w:multiLevelType w:val="hybridMultilevel"/>
    <w:tmpl w:val="7B06026E"/>
    <w:lvl w:ilvl="0" w:tplc="E5385230">
      <w:start w:val="2"/>
      <w:numFmt w:val="bullet"/>
      <w:lvlText w:val=""/>
      <w:lvlJc w:val="left"/>
      <w:pPr>
        <w:ind w:left="786" w:hanging="360"/>
      </w:pPr>
      <w:rPr>
        <w:rFonts w:ascii="Symbol" w:eastAsia="Calibri" w:hAnsi="Symbol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16B705B"/>
    <w:multiLevelType w:val="hybridMultilevel"/>
    <w:tmpl w:val="51CA2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547B86"/>
    <w:multiLevelType w:val="hybridMultilevel"/>
    <w:tmpl w:val="51627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EC1132"/>
    <w:multiLevelType w:val="hybridMultilevel"/>
    <w:tmpl w:val="BB7C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B1B13"/>
    <w:multiLevelType w:val="hybridMultilevel"/>
    <w:tmpl w:val="B950B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45F0D"/>
    <w:multiLevelType w:val="hybridMultilevel"/>
    <w:tmpl w:val="3B94F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CA2E8F"/>
    <w:multiLevelType w:val="hybridMultilevel"/>
    <w:tmpl w:val="7D9EAE40"/>
    <w:lvl w:ilvl="0" w:tplc="6396E73C">
      <w:numFmt w:val="bullet"/>
      <w:lvlText w:val=""/>
      <w:lvlJc w:val="left"/>
      <w:pPr>
        <w:ind w:left="786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9434E2D"/>
    <w:multiLevelType w:val="hybridMultilevel"/>
    <w:tmpl w:val="D6980D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D47F5"/>
    <w:multiLevelType w:val="hybridMultilevel"/>
    <w:tmpl w:val="6D6A08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02D1D"/>
    <w:multiLevelType w:val="hybridMultilevel"/>
    <w:tmpl w:val="CFA6A2E6"/>
    <w:lvl w:ilvl="0" w:tplc="DCC054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A1093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22452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28617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4F039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DB621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C66C9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5048F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26E82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6" w15:restartNumberingAfterBreak="0">
    <w:nsid w:val="52030707"/>
    <w:multiLevelType w:val="hybridMultilevel"/>
    <w:tmpl w:val="76FC04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145F89"/>
    <w:multiLevelType w:val="hybridMultilevel"/>
    <w:tmpl w:val="C0EA5C08"/>
    <w:lvl w:ilvl="0" w:tplc="0415000F">
      <w:start w:val="3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CD646F"/>
    <w:multiLevelType w:val="hybridMultilevel"/>
    <w:tmpl w:val="9508F9F6"/>
    <w:lvl w:ilvl="0" w:tplc="A73E87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5E613CC"/>
    <w:multiLevelType w:val="hybridMultilevel"/>
    <w:tmpl w:val="F5403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3273EF"/>
    <w:multiLevelType w:val="hybridMultilevel"/>
    <w:tmpl w:val="B4D261AA"/>
    <w:lvl w:ilvl="0" w:tplc="6C127C2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C00FAB"/>
    <w:multiLevelType w:val="hybridMultilevel"/>
    <w:tmpl w:val="F5403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7C185D"/>
    <w:multiLevelType w:val="hybridMultilevel"/>
    <w:tmpl w:val="5C160A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9E0406"/>
    <w:multiLevelType w:val="hybridMultilevel"/>
    <w:tmpl w:val="BBA669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5E1903"/>
    <w:multiLevelType w:val="multilevel"/>
    <w:tmpl w:val="606A1E4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5A400F9"/>
    <w:multiLevelType w:val="hybridMultilevel"/>
    <w:tmpl w:val="85547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454B88"/>
    <w:multiLevelType w:val="hybridMultilevel"/>
    <w:tmpl w:val="530C89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3F2603"/>
    <w:multiLevelType w:val="hybridMultilevel"/>
    <w:tmpl w:val="654C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A6351"/>
    <w:multiLevelType w:val="hybridMultilevel"/>
    <w:tmpl w:val="EAAEC9F4"/>
    <w:lvl w:ilvl="0" w:tplc="A73E870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777F16EF"/>
    <w:multiLevelType w:val="hybridMultilevel"/>
    <w:tmpl w:val="2D6256B4"/>
    <w:lvl w:ilvl="0" w:tplc="14D46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D431BE"/>
    <w:multiLevelType w:val="hybridMultilevel"/>
    <w:tmpl w:val="081C7DC6"/>
    <w:lvl w:ilvl="0" w:tplc="14D46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38349A"/>
    <w:multiLevelType w:val="hybridMultilevel"/>
    <w:tmpl w:val="6D306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486A80"/>
    <w:multiLevelType w:val="hybridMultilevel"/>
    <w:tmpl w:val="30E2A362"/>
    <w:lvl w:ilvl="0" w:tplc="7804BBFC">
      <w:start w:val="2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DF6E87"/>
    <w:multiLevelType w:val="hybridMultilevel"/>
    <w:tmpl w:val="22AC9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617181">
    <w:abstractNumId w:val="1"/>
  </w:num>
  <w:num w:numId="2" w16cid:durableId="1625191500">
    <w:abstractNumId w:val="5"/>
  </w:num>
  <w:num w:numId="3" w16cid:durableId="1520925858">
    <w:abstractNumId w:val="7"/>
  </w:num>
  <w:num w:numId="4" w16cid:durableId="649290179">
    <w:abstractNumId w:val="45"/>
  </w:num>
  <w:num w:numId="5" w16cid:durableId="1294403589">
    <w:abstractNumId w:val="43"/>
  </w:num>
  <w:num w:numId="6" w16cid:durableId="1480459173">
    <w:abstractNumId w:val="16"/>
  </w:num>
  <w:num w:numId="7" w16cid:durableId="1894543202">
    <w:abstractNumId w:val="27"/>
  </w:num>
  <w:num w:numId="8" w16cid:durableId="1691490100">
    <w:abstractNumId w:val="34"/>
  </w:num>
  <w:num w:numId="9" w16cid:durableId="1604996089">
    <w:abstractNumId w:val="39"/>
  </w:num>
  <w:num w:numId="10" w16cid:durableId="1155758407">
    <w:abstractNumId w:val="41"/>
  </w:num>
  <w:num w:numId="11" w16cid:durableId="1765879325">
    <w:abstractNumId w:val="9"/>
  </w:num>
  <w:num w:numId="12" w16cid:durableId="1195845346">
    <w:abstractNumId w:val="12"/>
  </w:num>
  <w:num w:numId="13" w16cid:durableId="1606187179">
    <w:abstractNumId w:val="37"/>
  </w:num>
  <w:num w:numId="14" w16cid:durableId="30032815">
    <w:abstractNumId w:val="42"/>
  </w:num>
  <w:num w:numId="15" w16cid:durableId="1651521883">
    <w:abstractNumId w:val="52"/>
  </w:num>
  <w:num w:numId="16" w16cid:durableId="92098201">
    <w:abstractNumId w:val="0"/>
  </w:num>
  <w:num w:numId="17" w16cid:durableId="433861755">
    <w:abstractNumId w:val="23"/>
  </w:num>
  <w:num w:numId="18" w16cid:durableId="182091005">
    <w:abstractNumId w:val="25"/>
  </w:num>
  <w:num w:numId="19" w16cid:durableId="999162618">
    <w:abstractNumId w:val="53"/>
  </w:num>
  <w:num w:numId="20" w16cid:durableId="1845821939">
    <w:abstractNumId w:val="51"/>
  </w:num>
  <w:num w:numId="21" w16cid:durableId="2054113385">
    <w:abstractNumId w:val="46"/>
  </w:num>
  <w:num w:numId="22" w16cid:durableId="745617249">
    <w:abstractNumId w:val="29"/>
  </w:num>
  <w:num w:numId="23" w16cid:durableId="970286620">
    <w:abstractNumId w:val="36"/>
  </w:num>
  <w:num w:numId="24" w16cid:durableId="2048069087">
    <w:abstractNumId w:val="19"/>
  </w:num>
  <w:num w:numId="25" w16cid:durableId="1358001179">
    <w:abstractNumId w:val="14"/>
  </w:num>
  <w:num w:numId="26" w16cid:durableId="2076388902">
    <w:abstractNumId w:val="15"/>
  </w:num>
  <w:num w:numId="27" w16cid:durableId="808280679">
    <w:abstractNumId w:val="32"/>
  </w:num>
  <w:num w:numId="28" w16cid:durableId="1731688781">
    <w:abstractNumId w:val="44"/>
  </w:num>
  <w:num w:numId="29" w16cid:durableId="1166477553">
    <w:abstractNumId w:val="20"/>
  </w:num>
  <w:num w:numId="30" w16cid:durableId="8239387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9208597">
    <w:abstractNumId w:val="30"/>
  </w:num>
  <w:num w:numId="32" w16cid:durableId="799031892">
    <w:abstractNumId w:val="28"/>
  </w:num>
  <w:num w:numId="33" w16cid:durableId="1188105904">
    <w:abstractNumId w:val="13"/>
  </w:num>
  <w:num w:numId="34" w16cid:durableId="843589559">
    <w:abstractNumId w:val="47"/>
  </w:num>
  <w:num w:numId="35" w16cid:durableId="1070614728">
    <w:abstractNumId w:val="11"/>
  </w:num>
  <w:num w:numId="36" w16cid:durableId="1924335111">
    <w:abstractNumId w:val="35"/>
  </w:num>
  <w:num w:numId="37" w16cid:durableId="941570785">
    <w:abstractNumId w:val="50"/>
  </w:num>
  <w:num w:numId="38" w16cid:durableId="831797968">
    <w:abstractNumId w:val="24"/>
  </w:num>
  <w:num w:numId="39" w16cid:durableId="151022890">
    <w:abstractNumId w:val="17"/>
  </w:num>
  <w:num w:numId="40" w16cid:durableId="655450529">
    <w:abstractNumId w:val="22"/>
  </w:num>
  <w:num w:numId="41" w16cid:durableId="2061129807">
    <w:abstractNumId w:val="18"/>
  </w:num>
  <w:num w:numId="42" w16cid:durableId="17696192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428556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442270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02493979">
    <w:abstractNumId w:val="40"/>
  </w:num>
  <w:num w:numId="46" w16cid:durableId="217396521">
    <w:abstractNumId w:val="31"/>
  </w:num>
  <w:num w:numId="47" w16cid:durableId="262538599">
    <w:abstractNumId w:val="49"/>
  </w:num>
  <w:num w:numId="48" w16cid:durableId="2066564673">
    <w:abstractNumId w:val="10"/>
  </w:num>
  <w:num w:numId="49" w16cid:durableId="297347133">
    <w:abstractNumId w:val="38"/>
  </w:num>
  <w:num w:numId="50" w16cid:durableId="1692996948">
    <w:abstractNumId w:val="21"/>
  </w:num>
  <w:num w:numId="51" w16cid:durableId="1911957759">
    <w:abstractNumId w:val="4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87"/>
    <w:rsid w:val="0000113C"/>
    <w:rsid w:val="00001C0F"/>
    <w:rsid w:val="00006C60"/>
    <w:rsid w:val="00007A07"/>
    <w:rsid w:val="000102BD"/>
    <w:rsid w:val="00013769"/>
    <w:rsid w:val="00013C1A"/>
    <w:rsid w:val="00016426"/>
    <w:rsid w:val="00017B48"/>
    <w:rsid w:val="00020CDD"/>
    <w:rsid w:val="00021A6C"/>
    <w:rsid w:val="00030B44"/>
    <w:rsid w:val="00032BEC"/>
    <w:rsid w:val="00032FC4"/>
    <w:rsid w:val="000341BF"/>
    <w:rsid w:val="00034641"/>
    <w:rsid w:val="00035933"/>
    <w:rsid w:val="00036DE4"/>
    <w:rsid w:val="00037C3D"/>
    <w:rsid w:val="00041C94"/>
    <w:rsid w:val="00041D98"/>
    <w:rsid w:val="000441FA"/>
    <w:rsid w:val="000457A4"/>
    <w:rsid w:val="000477E9"/>
    <w:rsid w:val="0005395B"/>
    <w:rsid w:val="00055C4F"/>
    <w:rsid w:val="00056794"/>
    <w:rsid w:val="000639A2"/>
    <w:rsid w:val="00063F67"/>
    <w:rsid w:val="00065A88"/>
    <w:rsid w:val="00065F49"/>
    <w:rsid w:val="000673BD"/>
    <w:rsid w:val="00067CBF"/>
    <w:rsid w:val="00071062"/>
    <w:rsid w:val="00073BE0"/>
    <w:rsid w:val="0007561F"/>
    <w:rsid w:val="00076190"/>
    <w:rsid w:val="00077243"/>
    <w:rsid w:val="00080470"/>
    <w:rsid w:val="00081DBB"/>
    <w:rsid w:val="00082F1E"/>
    <w:rsid w:val="00083F55"/>
    <w:rsid w:val="0009406A"/>
    <w:rsid w:val="00094E88"/>
    <w:rsid w:val="00096762"/>
    <w:rsid w:val="00096FA4"/>
    <w:rsid w:val="000977E5"/>
    <w:rsid w:val="000A05DE"/>
    <w:rsid w:val="000A73C6"/>
    <w:rsid w:val="000B2DF2"/>
    <w:rsid w:val="000B65D2"/>
    <w:rsid w:val="000C1F64"/>
    <w:rsid w:val="000C4514"/>
    <w:rsid w:val="000D3A09"/>
    <w:rsid w:val="000D4A74"/>
    <w:rsid w:val="000D69A9"/>
    <w:rsid w:val="000D7FD0"/>
    <w:rsid w:val="000E3977"/>
    <w:rsid w:val="000E4903"/>
    <w:rsid w:val="000E57AF"/>
    <w:rsid w:val="000E63A0"/>
    <w:rsid w:val="000F02AC"/>
    <w:rsid w:val="000F0C3E"/>
    <w:rsid w:val="000F34D0"/>
    <w:rsid w:val="000F4FC0"/>
    <w:rsid w:val="000F537A"/>
    <w:rsid w:val="00101BBF"/>
    <w:rsid w:val="00102DC0"/>
    <w:rsid w:val="001047A1"/>
    <w:rsid w:val="00104EB1"/>
    <w:rsid w:val="00105374"/>
    <w:rsid w:val="00106C02"/>
    <w:rsid w:val="00110524"/>
    <w:rsid w:val="00117B97"/>
    <w:rsid w:val="001203BE"/>
    <w:rsid w:val="001233F3"/>
    <w:rsid w:val="0012495F"/>
    <w:rsid w:val="00127AAF"/>
    <w:rsid w:val="00130E1C"/>
    <w:rsid w:val="001323A0"/>
    <w:rsid w:val="00134C23"/>
    <w:rsid w:val="00135D91"/>
    <w:rsid w:val="00151130"/>
    <w:rsid w:val="00156926"/>
    <w:rsid w:val="00157496"/>
    <w:rsid w:val="00157A7C"/>
    <w:rsid w:val="00160C77"/>
    <w:rsid w:val="00166935"/>
    <w:rsid w:val="0016702B"/>
    <w:rsid w:val="00172EFA"/>
    <w:rsid w:val="00173EA9"/>
    <w:rsid w:val="001743EB"/>
    <w:rsid w:val="00174C28"/>
    <w:rsid w:val="00176528"/>
    <w:rsid w:val="0018261C"/>
    <w:rsid w:val="0018338A"/>
    <w:rsid w:val="00194001"/>
    <w:rsid w:val="00196354"/>
    <w:rsid w:val="0019754E"/>
    <w:rsid w:val="001A551E"/>
    <w:rsid w:val="001A67C8"/>
    <w:rsid w:val="001B6E98"/>
    <w:rsid w:val="001C51A7"/>
    <w:rsid w:val="001C5641"/>
    <w:rsid w:val="001C6D2C"/>
    <w:rsid w:val="001C78BD"/>
    <w:rsid w:val="001C7AE4"/>
    <w:rsid w:val="001D033B"/>
    <w:rsid w:val="001D0DC7"/>
    <w:rsid w:val="001D1581"/>
    <w:rsid w:val="001D38AE"/>
    <w:rsid w:val="001D40D4"/>
    <w:rsid w:val="001D4DD3"/>
    <w:rsid w:val="001E6534"/>
    <w:rsid w:val="001F0168"/>
    <w:rsid w:val="001F104E"/>
    <w:rsid w:val="001F4E9C"/>
    <w:rsid w:val="001F73A0"/>
    <w:rsid w:val="002022EE"/>
    <w:rsid w:val="00204813"/>
    <w:rsid w:val="0020574C"/>
    <w:rsid w:val="002077CD"/>
    <w:rsid w:val="002101EA"/>
    <w:rsid w:val="00210B77"/>
    <w:rsid w:val="002216F4"/>
    <w:rsid w:val="002221E7"/>
    <w:rsid w:val="00222E5D"/>
    <w:rsid w:val="00224357"/>
    <w:rsid w:val="00224F4A"/>
    <w:rsid w:val="00225AD4"/>
    <w:rsid w:val="00230867"/>
    <w:rsid w:val="00231380"/>
    <w:rsid w:val="00235B4E"/>
    <w:rsid w:val="00236137"/>
    <w:rsid w:val="002379C4"/>
    <w:rsid w:val="00237E99"/>
    <w:rsid w:val="002403AF"/>
    <w:rsid w:val="00242208"/>
    <w:rsid w:val="002433AC"/>
    <w:rsid w:val="00247ACB"/>
    <w:rsid w:val="0025000D"/>
    <w:rsid w:val="00251364"/>
    <w:rsid w:val="0025740C"/>
    <w:rsid w:val="00264EB3"/>
    <w:rsid w:val="0027262A"/>
    <w:rsid w:val="00273C9D"/>
    <w:rsid w:val="00274159"/>
    <w:rsid w:val="002762C2"/>
    <w:rsid w:val="00276762"/>
    <w:rsid w:val="00277408"/>
    <w:rsid w:val="00280A3C"/>
    <w:rsid w:val="00283A97"/>
    <w:rsid w:val="00293017"/>
    <w:rsid w:val="0029536A"/>
    <w:rsid w:val="00295467"/>
    <w:rsid w:val="0029662F"/>
    <w:rsid w:val="002A1CBB"/>
    <w:rsid w:val="002A273E"/>
    <w:rsid w:val="002A303E"/>
    <w:rsid w:val="002A3151"/>
    <w:rsid w:val="002A3362"/>
    <w:rsid w:val="002A5908"/>
    <w:rsid w:val="002A751D"/>
    <w:rsid w:val="002B083E"/>
    <w:rsid w:val="002B388E"/>
    <w:rsid w:val="002B5306"/>
    <w:rsid w:val="002B626E"/>
    <w:rsid w:val="002B6289"/>
    <w:rsid w:val="002B712E"/>
    <w:rsid w:val="002C02F4"/>
    <w:rsid w:val="002C091E"/>
    <w:rsid w:val="002C1652"/>
    <w:rsid w:val="002C5262"/>
    <w:rsid w:val="002C53D8"/>
    <w:rsid w:val="002C7706"/>
    <w:rsid w:val="002D284E"/>
    <w:rsid w:val="002D501F"/>
    <w:rsid w:val="002D6AFB"/>
    <w:rsid w:val="002D7187"/>
    <w:rsid w:val="002E052C"/>
    <w:rsid w:val="002E0D3D"/>
    <w:rsid w:val="002E1516"/>
    <w:rsid w:val="002E19CA"/>
    <w:rsid w:val="002E3A7C"/>
    <w:rsid w:val="002E6D80"/>
    <w:rsid w:val="002F27D8"/>
    <w:rsid w:val="002F4814"/>
    <w:rsid w:val="002F4B51"/>
    <w:rsid w:val="002F7033"/>
    <w:rsid w:val="002F70DE"/>
    <w:rsid w:val="002F78B8"/>
    <w:rsid w:val="00301BC3"/>
    <w:rsid w:val="00301F8E"/>
    <w:rsid w:val="0030505E"/>
    <w:rsid w:val="00312918"/>
    <w:rsid w:val="0031336C"/>
    <w:rsid w:val="00320667"/>
    <w:rsid w:val="003254AA"/>
    <w:rsid w:val="00327E85"/>
    <w:rsid w:val="00331074"/>
    <w:rsid w:val="0033486E"/>
    <w:rsid w:val="00334B9F"/>
    <w:rsid w:val="00334D3D"/>
    <w:rsid w:val="003352E7"/>
    <w:rsid w:val="00336F2F"/>
    <w:rsid w:val="00341169"/>
    <w:rsid w:val="00342648"/>
    <w:rsid w:val="003478D4"/>
    <w:rsid w:val="00347B92"/>
    <w:rsid w:val="003521F5"/>
    <w:rsid w:val="00353365"/>
    <w:rsid w:val="003616E8"/>
    <w:rsid w:val="0036290F"/>
    <w:rsid w:val="00364497"/>
    <w:rsid w:val="003644C8"/>
    <w:rsid w:val="00364A40"/>
    <w:rsid w:val="0036579C"/>
    <w:rsid w:val="00370019"/>
    <w:rsid w:val="00372D73"/>
    <w:rsid w:val="00373D5D"/>
    <w:rsid w:val="003740BB"/>
    <w:rsid w:val="00374D13"/>
    <w:rsid w:val="003767A5"/>
    <w:rsid w:val="003768DD"/>
    <w:rsid w:val="003818A0"/>
    <w:rsid w:val="00381DBD"/>
    <w:rsid w:val="00383123"/>
    <w:rsid w:val="0038590B"/>
    <w:rsid w:val="00387DEF"/>
    <w:rsid w:val="003918D4"/>
    <w:rsid w:val="0039302E"/>
    <w:rsid w:val="003943F2"/>
    <w:rsid w:val="00397B7C"/>
    <w:rsid w:val="003A266D"/>
    <w:rsid w:val="003A34CA"/>
    <w:rsid w:val="003A3E56"/>
    <w:rsid w:val="003A46E6"/>
    <w:rsid w:val="003A5BDC"/>
    <w:rsid w:val="003A7FC4"/>
    <w:rsid w:val="003C3387"/>
    <w:rsid w:val="003C6962"/>
    <w:rsid w:val="003C746D"/>
    <w:rsid w:val="003C74C5"/>
    <w:rsid w:val="003C7F49"/>
    <w:rsid w:val="003C7F60"/>
    <w:rsid w:val="003D055C"/>
    <w:rsid w:val="003D0C18"/>
    <w:rsid w:val="003D4B5B"/>
    <w:rsid w:val="003D7D51"/>
    <w:rsid w:val="003E025A"/>
    <w:rsid w:val="003E1E56"/>
    <w:rsid w:val="003F105D"/>
    <w:rsid w:val="003F1A12"/>
    <w:rsid w:val="003F464B"/>
    <w:rsid w:val="003F7EC4"/>
    <w:rsid w:val="0040110E"/>
    <w:rsid w:val="00403587"/>
    <w:rsid w:val="00404824"/>
    <w:rsid w:val="00406F80"/>
    <w:rsid w:val="00407EFE"/>
    <w:rsid w:val="00411EFB"/>
    <w:rsid w:val="004126B1"/>
    <w:rsid w:val="004155A5"/>
    <w:rsid w:val="00421A45"/>
    <w:rsid w:val="004247D1"/>
    <w:rsid w:val="00430106"/>
    <w:rsid w:val="00437AF4"/>
    <w:rsid w:val="00442319"/>
    <w:rsid w:val="00442FF9"/>
    <w:rsid w:val="00443083"/>
    <w:rsid w:val="004442A1"/>
    <w:rsid w:val="00452595"/>
    <w:rsid w:val="00452D02"/>
    <w:rsid w:val="004531A6"/>
    <w:rsid w:val="00460B46"/>
    <w:rsid w:val="004627BD"/>
    <w:rsid w:val="00464C67"/>
    <w:rsid w:val="0047132D"/>
    <w:rsid w:val="004714A6"/>
    <w:rsid w:val="00471AF4"/>
    <w:rsid w:val="004723A8"/>
    <w:rsid w:val="00475AE4"/>
    <w:rsid w:val="00475B60"/>
    <w:rsid w:val="00477F43"/>
    <w:rsid w:val="00483A87"/>
    <w:rsid w:val="0049031D"/>
    <w:rsid w:val="00495F09"/>
    <w:rsid w:val="0049685E"/>
    <w:rsid w:val="00497922"/>
    <w:rsid w:val="004A01F7"/>
    <w:rsid w:val="004A1001"/>
    <w:rsid w:val="004A11F9"/>
    <w:rsid w:val="004A3BE4"/>
    <w:rsid w:val="004A4178"/>
    <w:rsid w:val="004A48F5"/>
    <w:rsid w:val="004A7477"/>
    <w:rsid w:val="004A7B84"/>
    <w:rsid w:val="004A7CD6"/>
    <w:rsid w:val="004A7DD8"/>
    <w:rsid w:val="004B03ED"/>
    <w:rsid w:val="004B2301"/>
    <w:rsid w:val="004B2A7D"/>
    <w:rsid w:val="004B4559"/>
    <w:rsid w:val="004B529A"/>
    <w:rsid w:val="004B6FF9"/>
    <w:rsid w:val="004C3019"/>
    <w:rsid w:val="004C4CCD"/>
    <w:rsid w:val="004C6485"/>
    <w:rsid w:val="004C6C9E"/>
    <w:rsid w:val="004D1BC1"/>
    <w:rsid w:val="004D2631"/>
    <w:rsid w:val="004D5040"/>
    <w:rsid w:val="004E118B"/>
    <w:rsid w:val="004E483C"/>
    <w:rsid w:val="004E59FD"/>
    <w:rsid w:val="004E6D5A"/>
    <w:rsid w:val="004F1AEE"/>
    <w:rsid w:val="004F2D88"/>
    <w:rsid w:val="004F6FD4"/>
    <w:rsid w:val="005031CE"/>
    <w:rsid w:val="00505897"/>
    <w:rsid w:val="00506244"/>
    <w:rsid w:val="005078F6"/>
    <w:rsid w:val="005148E0"/>
    <w:rsid w:val="005151CC"/>
    <w:rsid w:val="00516572"/>
    <w:rsid w:val="00521FE2"/>
    <w:rsid w:val="005242D8"/>
    <w:rsid w:val="0052614A"/>
    <w:rsid w:val="00527795"/>
    <w:rsid w:val="005305B1"/>
    <w:rsid w:val="00533CC5"/>
    <w:rsid w:val="005358A4"/>
    <w:rsid w:val="005374D3"/>
    <w:rsid w:val="005375BC"/>
    <w:rsid w:val="005407E0"/>
    <w:rsid w:val="0054132A"/>
    <w:rsid w:val="00542AA8"/>
    <w:rsid w:val="00543284"/>
    <w:rsid w:val="00550E1E"/>
    <w:rsid w:val="00551297"/>
    <w:rsid w:val="005513C8"/>
    <w:rsid w:val="005613F7"/>
    <w:rsid w:val="00566D17"/>
    <w:rsid w:val="00570586"/>
    <w:rsid w:val="005828D7"/>
    <w:rsid w:val="00585C54"/>
    <w:rsid w:val="00586F45"/>
    <w:rsid w:val="00587D9B"/>
    <w:rsid w:val="005A317B"/>
    <w:rsid w:val="005A37E7"/>
    <w:rsid w:val="005A6650"/>
    <w:rsid w:val="005A6996"/>
    <w:rsid w:val="005A769A"/>
    <w:rsid w:val="005A77FE"/>
    <w:rsid w:val="005B1014"/>
    <w:rsid w:val="005B1A47"/>
    <w:rsid w:val="005B2CF1"/>
    <w:rsid w:val="005B3292"/>
    <w:rsid w:val="005B3A54"/>
    <w:rsid w:val="005C0447"/>
    <w:rsid w:val="005C35D9"/>
    <w:rsid w:val="005C5406"/>
    <w:rsid w:val="005D0CEF"/>
    <w:rsid w:val="005D2AC3"/>
    <w:rsid w:val="005D4208"/>
    <w:rsid w:val="005D5916"/>
    <w:rsid w:val="005D74D3"/>
    <w:rsid w:val="005E08E8"/>
    <w:rsid w:val="005E0E93"/>
    <w:rsid w:val="005E1ECB"/>
    <w:rsid w:val="005E3DC2"/>
    <w:rsid w:val="005E47E7"/>
    <w:rsid w:val="005E53FE"/>
    <w:rsid w:val="005E6556"/>
    <w:rsid w:val="005F133B"/>
    <w:rsid w:val="005F278B"/>
    <w:rsid w:val="005F3162"/>
    <w:rsid w:val="005F3DD8"/>
    <w:rsid w:val="005F5064"/>
    <w:rsid w:val="00601EDD"/>
    <w:rsid w:val="00602B73"/>
    <w:rsid w:val="00603A99"/>
    <w:rsid w:val="00604810"/>
    <w:rsid w:val="00607692"/>
    <w:rsid w:val="006100C0"/>
    <w:rsid w:val="00610392"/>
    <w:rsid w:val="00610724"/>
    <w:rsid w:val="00612FDF"/>
    <w:rsid w:val="00614510"/>
    <w:rsid w:val="00615F77"/>
    <w:rsid w:val="00617A8D"/>
    <w:rsid w:val="00622073"/>
    <w:rsid w:val="00626A17"/>
    <w:rsid w:val="00633528"/>
    <w:rsid w:val="00633EB3"/>
    <w:rsid w:val="0063511D"/>
    <w:rsid w:val="00635AAF"/>
    <w:rsid w:val="00636B52"/>
    <w:rsid w:val="006374AE"/>
    <w:rsid w:val="00637FA6"/>
    <w:rsid w:val="00641281"/>
    <w:rsid w:val="00647D17"/>
    <w:rsid w:val="0065740C"/>
    <w:rsid w:val="00657F44"/>
    <w:rsid w:val="006633CF"/>
    <w:rsid w:val="00664CE1"/>
    <w:rsid w:val="00666BF1"/>
    <w:rsid w:val="00671960"/>
    <w:rsid w:val="00674B55"/>
    <w:rsid w:val="00674C04"/>
    <w:rsid w:val="00680D7C"/>
    <w:rsid w:val="00681B69"/>
    <w:rsid w:val="00683C82"/>
    <w:rsid w:val="00684109"/>
    <w:rsid w:val="00692CA4"/>
    <w:rsid w:val="00694B50"/>
    <w:rsid w:val="00697219"/>
    <w:rsid w:val="006A0A92"/>
    <w:rsid w:val="006A59BB"/>
    <w:rsid w:val="006A70B4"/>
    <w:rsid w:val="006A742D"/>
    <w:rsid w:val="006B07D8"/>
    <w:rsid w:val="006B165A"/>
    <w:rsid w:val="006B180A"/>
    <w:rsid w:val="006B1BF7"/>
    <w:rsid w:val="006B320F"/>
    <w:rsid w:val="006B4504"/>
    <w:rsid w:val="006B5433"/>
    <w:rsid w:val="006C1C3D"/>
    <w:rsid w:val="006C3AF4"/>
    <w:rsid w:val="006D2C8B"/>
    <w:rsid w:val="006D3902"/>
    <w:rsid w:val="006D43A3"/>
    <w:rsid w:val="006D6776"/>
    <w:rsid w:val="006E1AA9"/>
    <w:rsid w:val="006E35DF"/>
    <w:rsid w:val="006E6841"/>
    <w:rsid w:val="006F1176"/>
    <w:rsid w:val="006F1898"/>
    <w:rsid w:val="006F2039"/>
    <w:rsid w:val="006F5F72"/>
    <w:rsid w:val="006F743B"/>
    <w:rsid w:val="006F777F"/>
    <w:rsid w:val="00700F07"/>
    <w:rsid w:val="00704241"/>
    <w:rsid w:val="00704E88"/>
    <w:rsid w:val="00705142"/>
    <w:rsid w:val="007070C4"/>
    <w:rsid w:val="00710273"/>
    <w:rsid w:val="0071250B"/>
    <w:rsid w:val="00714925"/>
    <w:rsid w:val="00716E87"/>
    <w:rsid w:val="00721BF3"/>
    <w:rsid w:val="00721C55"/>
    <w:rsid w:val="00721E21"/>
    <w:rsid w:val="00722B41"/>
    <w:rsid w:val="0072426E"/>
    <w:rsid w:val="00725458"/>
    <w:rsid w:val="00732472"/>
    <w:rsid w:val="00737B9B"/>
    <w:rsid w:val="007409D0"/>
    <w:rsid w:val="00742084"/>
    <w:rsid w:val="007466B8"/>
    <w:rsid w:val="00752676"/>
    <w:rsid w:val="00756684"/>
    <w:rsid w:val="00757EF8"/>
    <w:rsid w:val="0076019F"/>
    <w:rsid w:val="00760AA7"/>
    <w:rsid w:val="0076480B"/>
    <w:rsid w:val="007665AF"/>
    <w:rsid w:val="00770946"/>
    <w:rsid w:val="007806DB"/>
    <w:rsid w:val="00782412"/>
    <w:rsid w:val="007827A3"/>
    <w:rsid w:val="00790CB6"/>
    <w:rsid w:val="00790F08"/>
    <w:rsid w:val="00791E14"/>
    <w:rsid w:val="00792653"/>
    <w:rsid w:val="00795DD4"/>
    <w:rsid w:val="00796793"/>
    <w:rsid w:val="007A0C49"/>
    <w:rsid w:val="007A0D56"/>
    <w:rsid w:val="007A1EF9"/>
    <w:rsid w:val="007A2673"/>
    <w:rsid w:val="007A390B"/>
    <w:rsid w:val="007A3B19"/>
    <w:rsid w:val="007B4C90"/>
    <w:rsid w:val="007B67F3"/>
    <w:rsid w:val="007B6EAA"/>
    <w:rsid w:val="007C41F5"/>
    <w:rsid w:val="007D6B9E"/>
    <w:rsid w:val="007E0765"/>
    <w:rsid w:val="007E1EC0"/>
    <w:rsid w:val="007E3141"/>
    <w:rsid w:val="007E562C"/>
    <w:rsid w:val="007E5C41"/>
    <w:rsid w:val="007F79D9"/>
    <w:rsid w:val="007F7A4E"/>
    <w:rsid w:val="0080136F"/>
    <w:rsid w:val="00801CAC"/>
    <w:rsid w:val="008074EC"/>
    <w:rsid w:val="00812597"/>
    <w:rsid w:val="00812A34"/>
    <w:rsid w:val="008202B4"/>
    <w:rsid w:val="008212A5"/>
    <w:rsid w:val="008217E6"/>
    <w:rsid w:val="00826A90"/>
    <w:rsid w:val="00827767"/>
    <w:rsid w:val="00831944"/>
    <w:rsid w:val="0083312E"/>
    <w:rsid w:val="008371A2"/>
    <w:rsid w:val="0083754E"/>
    <w:rsid w:val="00840EA7"/>
    <w:rsid w:val="008449D3"/>
    <w:rsid w:val="00845789"/>
    <w:rsid w:val="00857938"/>
    <w:rsid w:val="00861653"/>
    <w:rsid w:val="00863D0F"/>
    <w:rsid w:val="008651AC"/>
    <w:rsid w:val="00866EA3"/>
    <w:rsid w:val="00867004"/>
    <w:rsid w:val="00870042"/>
    <w:rsid w:val="00870AAF"/>
    <w:rsid w:val="008720D5"/>
    <w:rsid w:val="00872F8D"/>
    <w:rsid w:val="00875E84"/>
    <w:rsid w:val="00880355"/>
    <w:rsid w:val="00883E24"/>
    <w:rsid w:val="0088537A"/>
    <w:rsid w:val="008867F9"/>
    <w:rsid w:val="00887E25"/>
    <w:rsid w:val="00892677"/>
    <w:rsid w:val="00894B0A"/>
    <w:rsid w:val="00896537"/>
    <w:rsid w:val="008971B0"/>
    <w:rsid w:val="008A06B8"/>
    <w:rsid w:val="008A6397"/>
    <w:rsid w:val="008A7993"/>
    <w:rsid w:val="008B159A"/>
    <w:rsid w:val="008B2FC9"/>
    <w:rsid w:val="008B54AB"/>
    <w:rsid w:val="008B6356"/>
    <w:rsid w:val="008B6D7C"/>
    <w:rsid w:val="008B7EDB"/>
    <w:rsid w:val="008C0E70"/>
    <w:rsid w:val="008C437A"/>
    <w:rsid w:val="008C51DF"/>
    <w:rsid w:val="008C60B2"/>
    <w:rsid w:val="008C6BE0"/>
    <w:rsid w:val="008C730A"/>
    <w:rsid w:val="008D4D2E"/>
    <w:rsid w:val="008D5ECA"/>
    <w:rsid w:val="008D6F70"/>
    <w:rsid w:val="008E039D"/>
    <w:rsid w:val="008E0C7C"/>
    <w:rsid w:val="008E1290"/>
    <w:rsid w:val="008E395C"/>
    <w:rsid w:val="008E59D0"/>
    <w:rsid w:val="008E6031"/>
    <w:rsid w:val="008E70F5"/>
    <w:rsid w:val="008F24FE"/>
    <w:rsid w:val="008F3A87"/>
    <w:rsid w:val="008F757F"/>
    <w:rsid w:val="00901C32"/>
    <w:rsid w:val="00903E9F"/>
    <w:rsid w:val="00921056"/>
    <w:rsid w:val="009210A2"/>
    <w:rsid w:val="009215CE"/>
    <w:rsid w:val="0092407E"/>
    <w:rsid w:val="00931C3A"/>
    <w:rsid w:val="009332A3"/>
    <w:rsid w:val="00933391"/>
    <w:rsid w:val="00937AD4"/>
    <w:rsid w:val="009404F4"/>
    <w:rsid w:val="0094089E"/>
    <w:rsid w:val="00940E95"/>
    <w:rsid w:val="00944B1B"/>
    <w:rsid w:val="00945939"/>
    <w:rsid w:val="00950517"/>
    <w:rsid w:val="00950C10"/>
    <w:rsid w:val="00951459"/>
    <w:rsid w:val="00951A56"/>
    <w:rsid w:val="009522D7"/>
    <w:rsid w:val="00953E12"/>
    <w:rsid w:val="0096699C"/>
    <w:rsid w:val="00967AED"/>
    <w:rsid w:val="00972DAB"/>
    <w:rsid w:val="009755DF"/>
    <w:rsid w:val="0098142E"/>
    <w:rsid w:val="00986386"/>
    <w:rsid w:val="00993DFB"/>
    <w:rsid w:val="009951BB"/>
    <w:rsid w:val="009A0CEA"/>
    <w:rsid w:val="009A1BE2"/>
    <w:rsid w:val="009B4B65"/>
    <w:rsid w:val="009B7241"/>
    <w:rsid w:val="009B7525"/>
    <w:rsid w:val="009C5DA2"/>
    <w:rsid w:val="009D4355"/>
    <w:rsid w:val="009D4727"/>
    <w:rsid w:val="009D485B"/>
    <w:rsid w:val="009D4A4E"/>
    <w:rsid w:val="009D5723"/>
    <w:rsid w:val="009E5074"/>
    <w:rsid w:val="009E5B8B"/>
    <w:rsid w:val="009F063B"/>
    <w:rsid w:val="009F15BF"/>
    <w:rsid w:val="009F40AF"/>
    <w:rsid w:val="009F5BA0"/>
    <w:rsid w:val="00A079D7"/>
    <w:rsid w:val="00A07A92"/>
    <w:rsid w:val="00A07F03"/>
    <w:rsid w:val="00A10865"/>
    <w:rsid w:val="00A13D17"/>
    <w:rsid w:val="00A14247"/>
    <w:rsid w:val="00A15098"/>
    <w:rsid w:val="00A25F47"/>
    <w:rsid w:val="00A26336"/>
    <w:rsid w:val="00A310B9"/>
    <w:rsid w:val="00A3270A"/>
    <w:rsid w:val="00A409DE"/>
    <w:rsid w:val="00A40AB9"/>
    <w:rsid w:val="00A438EB"/>
    <w:rsid w:val="00A457C5"/>
    <w:rsid w:val="00A46E55"/>
    <w:rsid w:val="00A476BF"/>
    <w:rsid w:val="00A47DFD"/>
    <w:rsid w:val="00A500E8"/>
    <w:rsid w:val="00A51C9D"/>
    <w:rsid w:val="00A51DCC"/>
    <w:rsid w:val="00A52DF9"/>
    <w:rsid w:val="00A56258"/>
    <w:rsid w:val="00A57C6C"/>
    <w:rsid w:val="00A62113"/>
    <w:rsid w:val="00A63E2F"/>
    <w:rsid w:val="00A660E9"/>
    <w:rsid w:val="00A665B9"/>
    <w:rsid w:val="00A70633"/>
    <w:rsid w:val="00A717E8"/>
    <w:rsid w:val="00A7525E"/>
    <w:rsid w:val="00A76154"/>
    <w:rsid w:val="00A76A61"/>
    <w:rsid w:val="00A774B8"/>
    <w:rsid w:val="00A82719"/>
    <w:rsid w:val="00A827C9"/>
    <w:rsid w:val="00A85D6A"/>
    <w:rsid w:val="00A8636C"/>
    <w:rsid w:val="00A94632"/>
    <w:rsid w:val="00A96CAC"/>
    <w:rsid w:val="00AA085F"/>
    <w:rsid w:val="00AA2535"/>
    <w:rsid w:val="00AA4B8F"/>
    <w:rsid w:val="00AB13E2"/>
    <w:rsid w:val="00AB4AAC"/>
    <w:rsid w:val="00AC158B"/>
    <w:rsid w:val="00AC1CDA"/>
    <w:rsid w:val="00AC38DC"/>
    <w:rsid w:val="00AD0619"/>
    <w:rsid w:val="00AD4C57"/>
    <w:rsid w:val="00AD7111"/>
    <w:rsid w:val="00AE22AC"/>
    <w:rsid w:val="00AE5686"/>
    <w:rsid w:val="00AE5FC3"/>
    <w:rsid w:val="00AF3965"/>
    <w:rsid w:val="00B0062B"/>
    <w:rsid w:val="00B0521D"/>
    <w:rsid w:val="00B10BF0"/>
    <w:rsid w:val="00B13904"/>
    <w:rsid w:val="00B13D8B"/>
    <w:rsid w:val="00B13E0C"/>
    <w:rsid w:val="00B15F22"/>
    <w:rsid w:val="00B219BE"/>
    <w:rsid w:val="00B23516"/>
    <w:rsid w:val="00B2388F"/>
    <w:rsid w:val="00B24261"/>
    <w:rsid w:val="00B2547F"/>
    <w:rsid w:val="00B266D0"/>
    <w:rsid w:val="00B3147A"/>
    <w:rsid w:val="00B33FEF"/>
    <w:rsid w:val="00B41E2D"/>
    <w:rsid w:val="00B466E4"/>
    <w:rsid w:val="00B46987"/>
    <w:rsid w:val="00B46E80"/>
    <w:rsid w:val="00B50508"/>
    <w:rsid w:val="00B506F5"/>
    <w:rsid w:val="00B507C9"/>
    <w:rsid w:val="00B5182E"/>
    <w:rsid w:val="00B51E38"/>
    <w:rsid w:val="00B560EB"/>
    <w:rsid w:val="00B57F4B"/>
    <w:rsid w:val="00B62669"/>
    <w:rsid w:val="00B6383D"/>
    <w:rsid w:val="00B642D4"/>
    <w:rsid w:val="00B6601E"/>
    <w:rsid w:val="00B6765D"/>
    <w:rsid w:val="00B84D06"/>
    <w:rsid w:val="00B864F6"/>
    <w:rsid w:val="00B952D3"/>
    <w:rsid w:val="00B96625"/>
    <w:rsid w:val="00BA0CD5"/>
    <w:rsid w:val="00BA21B8"/>
    <w:rsid w:val="00BA2F10"/>
    <w:rsid w:val="00BA491F"/>
    <w:rsid w:val="00BA4AE3"/>
    <w:rsid w:val="00BB420C"/>
    <w:rsid w:val="00BB482B"/>
    <w:rsid w:val="00BC2040"/>
    <w:rsid w:val="00BC3771"/>
    <w:rsid w:val="00BC5020"/>
    <w:rsid w:val="00BC6DE2"/>
    <w:rsid w:val="00BC7100"/>
    <w:rsid w:val="00BD0374"/>
    <w:rsid w:val="00BD1E4A"/>
    <w:rsid w:val="00BD3C9E"/>
    <w:rsid w:val="00BD6B34"/>
    <w:rsid w:val="00BE2DEA"/>
    <w:rsid w:val="00BE3CDD"/>
    <w:rsid w:val="00BE3D73"/>
    <w:rsid w:val="00BE4657"/>
    <w:rsid w:val="00BE594E"/>
    <w:rsid w:val="00BE6D21"/>
    <w:rsid w:val="00BF32CE"/>
    <w:rsid w:val="00BF435F"/>
    <w:rsid w:val="00BF6D5D"/>
    <w:rsid w:val="00C0442B"/>
    <w:rsid w:val="00C04E31"/>
    <w:rsid w:val="00C05375"/>
    <w:rsid w:val="00C121A6"/>
    <w:rsid w:val="00C165CA"/>
    <w:rsid w:val="00C255DD"/>
    <w:rsid w:val="00C25745"/>
    <w:rsid w:val="00C278CD"/>
    <w:rsid w:val="00C321E4"/>
    <w:rsid w:val="00C321E8"/>
    <w:rsid w:val="00C351B3"/>
    <w:rsid w:val="00C357C3"/>
    <w:rsid w:val="00C42E2A"/>
    <w:rsid w:val="00C4550A"/>
    <w:rsid w:val="00C45992"/>
    <w:rsid w:val="00C5151C"/>
    <w:rsid w:val="00C5356E"/>
    <w:rsid w:val="00C5388B"/>
    <w:rsid w:val="00C53BEC"/>
    <w:rsid w:val="00C54123"/>
    <w:rsid w:val="00C610F5"/>
    <w:rsid w:val="00C61DE3"/>
    <w:rsid w:val="00C62888"/>
    <w:rsid w:val="00C632B5"/>
    <w:rsid w:val="00C63656"/>
    <w:rsid w:val="00C70185"/>
    <w:rsid w:val="00C72C57"/>
    <w:rsid w:val="00C73745"/>
    <w:rsid w:val="00C74580"/>
    <w:rsid w:val="00C749A8"/>
    <w:rsid w:val="00C74EA0"/>
    <w:rsid w:val="00C7505B"/>
    <w:rsid w:val="00C764D8"/>
    <w:rsid w:val="00C7693A"/>
    <w:rsid w:val="00C801C4"/>
    <w:rsid w:val="00C81DB6"/>
    <w:rsid w:val="00C839A0"/>
    <w:rsid w:val="00C8580A"/>
    <w:rsid w:val="00C864B1"/>
    <w:rsid w:val="00C86649"/>
    <w:rsid w:val="00C869F1"/>
    <w:rsid w:val="00C949F8"/>
    <w:rsid w:val="00C96703"/>
    <w:rsid w:val="00C9706A"/>
    <w:rsid w:val="00CA0279"/>
    <w:rsid w:val="00CA11B6"/>
    <w:rsid w:val="00CA1450"/>
    <w:rsid w:val="00CA1DE5"/>
    <w:rsid w:val="00CA253B"/>
    <w:rsid w:val="00CA4556"/>
    <w:rsid w:val="00CB2606"/>
    <w:rsid w:val="00CB5FE2"/>
    <w:rsid w:val="00CB70EF"/>
    <w:rsid w:val="00CB7350"/>
    <w:rsid w:val="00CC0027"/>
    <w:rsid w:val="00CC1BB1"/>
    <w:rsid w:val="00CC4E4A"/>
    <w:rsid w:val="00CD0FC3"/>
    <w:rsid w:val="00CD3F0F"/>
    <w:rsid w:val="00CD6EF9"/>
    <w:rsid w:val="00CE00B1"/>
    <w:rsid w:val="00CE0532"/>
    <w:rsid w:val="00CE1774"/>
    <w:rsid w:val="00CE265F"/>
    <w:rsid w:val="00CE481D"/>
    <w:rsid w:val="00CE4A68"/>
    <w:rsid w:val="00CF2995"/>
    <w:rsid w:val="00CF469E"/>
    <w:rsid w:val="00CF4D65"/>
    <w:rsid w:val="00CF4EC4"/>
    <w:rsid w:val="00CF695C"/>
    <w:rsid w:val="00CF73F3"/>
    <w:rsid w:val="00CF75B7"/>
    <w:rsid w:val="00CF7743"/>
    <w:rsid w:val="00D00E3B"/>
    <w:rsid w:val="00D02A19"/>
    <w:rsid w:val="00D12702"/>
    <w:rsid w:val="00D17495"/>
    <w:rsid w:val="00D206CA"/>
    <w:rsid w:val="00D22AFA"/>
    <w:rsid w:val="00D30B22"/>
    <w:rsid w:val="00D36220"/>
    <w:rsid w:val="00D406E5"/>
    <w:rsid w:val="00D44739"/>
    <w:rsid w:val="00D44DC6"/>
    <w:rsid w:val="00D45BBB"/>
    <w:rsid w:val="00D45CA7"/>
    <w:rsid w:val="00D462C3"/>
    <w:rsid w:val="00D46FC6"/>
    <w:rsid w:val="00D50499"/>
    <w:rsid w:val="00D508BA"/>
    <w:rsid w:val="00D51EED"/>
    <w:rsid w:val="00D534C0"/>
    <w:rsid w:val="00D537F3"/>
    <w:rsid w:val="00D54AFA"/>
    <w:rsid w:val="00D55F33"/>
    <w:rsid w:val="00D60330"/>
    <w:rsid w:val="00D60B60"/>
    <w:rsid w:val="00D6234F"/>
    <w:rsid w:val="00D634FA"/>
    <w:rsid w:val="00D66306"/>
    <w:rsid w:val="00D71050"/>
    <w:rsid w:val="00D76BEC"/>
    <w:rsid w:val="00D76FFC"/>
    <w:rsid w:val="00D77DB3"/>
    <w:rsid w:val="00D80F2C"/>
    <w:rsid w:val="00D8162E"/>
    <w:rsid w:val="00D826FC"/>
    <w:rsid w:val="00D831EC"/>
    <w:rsid w:val="00D84F68"/>
    <w:rsid w:val="00D85E12"/>
    <w:rsid w:val="00D87174"/>
    <w:rsid w:val="00D915A6"/>
    <w:rsid w:val="00D94776"/>
    <w:rsid w:val="00DA329D"/>
    <w:rsid w:val="00DA359F"/>
    <w:rsid w:val="00DA4B19"/>
    <w:rsid w:val="00DA5C57"/>
    <w:rsid w:val="00DA610C"/>
    <w:rsid w:val="00DB19E1"/>
    <w:rsid w:val="00DB457E"/>
    <w:rsid w:val="00DC3819"/>
    <w:rsid w:val="00DC492A"/>
    <w:rsid w:val="00DC5C17"/>
    <w:rsid w:val="00DC6891"/>
    <w:rsid w:val="00DC6B36"/>
    <w:rsid w:val="00DC7AA8"/>
    <w:rsid w:val="00DD1EE3"/>
    <w:rsid w:val="00DD30AC"/>
    <w:rsid w:val="00DD3A97"/>
    <w:rsid w:val="00DD3D01"/>
    <w:rsid w:val="00DD4F37"/>
    <w:rsid w:val="00DD57C0"/>
    <w:rsid w:val="00DD5E27"/>
    <w:rsid w:val="00DD5E43"/>
    <w:rsid w:val="00DD6231"/>
    <w:rsid w:val="00DD7C45"/>
    <w:rsid w:val="00DE5ED1"/>
    <w:rsid w:val="00DE7CF5"/>
    <w:rsid w:val="00DF6727"/>
    <w:rsid w:val="00DF721E"/>
    <w:rsid w:val="00DF732B"/>
    <w:rsid w:val="00E008D4"/>
    <w:rsid w:val="00E030F1"/>
    <w:rsid w:val="00E03682"/>
    <w:rsid w:val="00E05720"/>
    <w:rsid w:val="00E10A74"/>
    <w:rsid w:val="00E15EEB"/>
    <w:rsid w:val="00E210FE"/>
    <w:rsid w:val="00E2111A"/>
    <w:rsid w:val="00E24F14"/>
    <w:rsid w:val="00E26610"/>
    <w:rsid w:val="00E27867"/>
    <w:rsid w:val="00E3176F"/>
    <w:rsid w:val="00E31DE6"/>
    <w:rsid w:val="00E33CA5"/>
    <w:rsid w:val="00E34636"/>
    <w:rsid w:val="00E37B30"/>
    <w:rsid w:val="00E401C6"/>
    <w:rsid w:val="00E4092B"/>
    <w:rsid w:val="00E40B1C"/>
    <w:rsid w:val="00E42847"/>
    <w:rsid w:val="00E458FD"/>
    <w:rsid w:val="00E45BB5"/>
    <w:rsid w:val="00E46280"/>
    <w:rsid w:val="00E46DDE"/>
    <w:rsid w:val="00E51A01"/>
    <w:rsid w:val="00E5221E"/>
    <w:rsid w:val="00E52C0D"/>
    <w:rsid w:val="00E532D4"/>
    <w:rsid w:val="00E554D2"/>
    <w:rsid w:val="00E60D14"/>
    <w:rsid w:val="00E63C6C"/>
    <w:rsid w:val="00E642F4"/>
    <w:rsid w:val="00E70190"/>
    <w:rsid w:val="00E71115"/>
    <w:rsid w:val="00E7359D"/>
    <w:rsid w:val="00E7364D"/>
    <w:rsid w:val="00E754AA"/>
    <w:rsid w:val="00E76A82"/>
    <w:rsid w:val="00E77667"/>
    <w:rsid w:val="00E907E9"/>
    <w:rsid w:val="00E90F38"/>
    <w:rsid w:val="00E970B8"/>
    <w:rsid w:val="00EA2456"/>
    <w:rsid w:val="00EA2675"/>
    <w:rsid w:val="00EA7E91"/>
    <w:rsid w:val="00EB02E6"/>
    <w:rsid w:val="00EB3704"/>
    <w:rsid w:val="00EB3F44"/>
    <w:rsid w:val="00EB527D"/>
    <w:rsid w:val="00EB6848"/>
    <w:rsid w:val="00EC3131"/>
    <w:rsid w:val="00EC371A"/>
    <w:rsid w:val="00EC3BF4"/>
    <w:rsid w:val="00EC3ED7"/>
    <w:rsid w:val="00EC5FE2"/>
    <w:rsid w:val="00EC723B"/>
    <w:rsid w:val="00ED18BB"/>
    <w:rsid w:val="00ED2CF9"/>
    <w:rsid w:val="00ED37DB"/>
    <w:rsid w:val="00EE3933"/>
    <w:rsid w:val="00EE3FA6"/>
    <w:rsid w:val="00EF13B0"/>
    <w:rsid w:val="00EF158E"/>
    <w:rsid w:val="00EF4461"/>
    <w:rsid w:val="00EF4A3F"/>
    <w:rsid w:val="00EF6912"/>
    <w:rsid w:val="00F000A6"/>
    <w:rsid w:val="00F01FEC"/>
    <w:rsid w:val="00F02C27"/>
    <w:rsid w:val="00F03E3C"/>
    <w:rsid w:val="00F05A07"/>
    <w:rsid w:val="00F05D33"/>
    <w:rsid w:val="00F0790A"/>
    <w:rsid w:val="00F100F9"/>
    <w:rsid w:val="00F109AE"/>
    <w:rsid w:val="00F169F3"/>
    <w:rsid w:val="00F1784A"/>
    <w:rsid w:val="00F2064C"/>
    <w:rsid w:val="00F20793"/>
    <w:rsid w:val="00F20CAA"/>
    <w:rsid w:val="00F23C2A"/>
    <w:rsid w:val="00F2421F"/>
    <w:rsid w:val="00F24AE8"/>
    <w:rsid w:val="00F25539"/>
    <w:rsid w:val="00F317F8"/>
    <w:rsid w:val="00F32000"/>
    <w:rsid w:val="00F3322F"/>
    <w:rsid w:val="00F333AC"/>
    <w:rsid w:val="00F37135"/>
    <w:rsid w:val="00F41640"/>
    <w:rsid w:val="00F41DC4"/>
    <w:rsid w:val="00F448A8"/>
    <w:rsid w:val="00F513A4"/>
    <w:rsid w:val="00F54527"/>
    <w:rsid w:val="00F54E60"/>
    <w:rsid w:val="00F62158"/>
    <w:rsid w:val="00F63595"/>
    <w:rsid w:val="00F647B6"/>
    <w:rsid w:val="00F7320B"/>
    <w:rsid w:val="00F76C99"/>
    <w:rsid w:val="00F771FE"/>
    <w:rsid w:val="00F80A82"/>
    <w:rsid w:val="00F8250E"/>
    <w:rsid w:val="00F84576"/>
    <w:rsid w:val="00F85EAE"/>
    <w:rsid w:val="00F8604B"/>
    <w:rsid w:val="00F876C9"/>
    <w:rsid w:val="00F87EE2"/>
    <w:rsid w:val="00F96242"/>
    <w:rsid w:val="00F963EE"/>
    <w:rsid w:val="00F97512"/>
    <w:rsid w:val="00FA0D6A"/>
    <w:rsid w:val="00FA16EE"/>
    <w:rsid w:val="00FA1C7A"/>
    <w:rsid w:val="00FA3E32"/>
    <w:rsid w:val="00FA46B2"/>
    <w:rsid w:val="00FA51C5"/>
    <w:rsid w:val="00FA696E"/>
    <w:rsid w:val="00FB0D9A"/>
    <w:rsid w:val="00FB13FB"/>
    <w:rsid w:val="00FB1853"/>
    <w:rsid w:val="00FB34FC"/>
    <w:rsid w:val="00FB39AD"/>
    <w:rsid w:val="00FB4E7C"/>
    <w:rsid w:val="00FB6996"/>
    <w:rsid w:val="00FC0D84"/>
    <w:rsid w:val="00FC545C"/>
    <w:rsid w:val="00FC7F4D"/>
    <w:rsid w:val="00FD0A1F"/>
    <w:rsid w:val="00FD1767"/>
    <w:rsid w:val="00FD28AF"/>
    <w:rsid w:val="00FD4C7C"/>
    <w:rsid w:val="00FD69AB"/>
    <w:rsid w:val="00FE2C5A"/>
    <w:rsid w:val="00FE4850"/>
    <w:rsid w:val="00FE5084"/>
    <w:rsid w:val="00FF0DFF"/>
    <w:rsid w:val="00FF36A1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57AEAE"/>
  <w15:chartTrackingRefBased/>
  <w15:docId w15:val="{50B072C6-65AE-428E-B3F9-31DAB7D4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jc w:val="both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Times New Roman"/>
    </w:rPr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7z0">
    <w:name w:val="WW8Num7z0"/>
    <w:rPr>
      <w:rFonts w:eastAsia="Times New Roman"/>
    </w:rPr>
  </w:style>
  <w:style w:type="character" w:customStyle="1" w:styleId="WW8Num8z0">
    <w:name w:val="WW8Num8z0"/>
  </w:style>
  <w:style w:type="character" w:customStyle="1" w:styleId="WW8Num9z0">
    <w:name w:val="WW8Num9z0"/>
    <w:rPr>
      <w:rFonts w:eastAsia="Times New Roman" w:cs="Times New Roman"/>
      <w:sz w:val="22"/>
      <w:szCs w:val="22"/>
      <w:lang w:eastAsia="en-US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sz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Symbol" w:hAnsi="Symbol" w:cs="Symbol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eastAsia="Times New Roman" w:cs="Times New Roman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</w:rPr>
  </w:style>
  <w:style w:type="character" w:customStyle="1" w:styleId="msonormal0">
    <w:name w:val="msonormal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ascii="Calibri" w:eastAsia="Calibri" w:hAnsi="Calibri" w:cs="Calibri"/>
      <w:lang w:eastAsia="zh-CN"/>
    </w:rPr>
  </w:style>
  <w:style w:type="paragraph" w:customStyle="1" w:styleId="Nagwek30">
    <w:name w:val="Nagłówek3"/>
    <w:basedOn w:val="Nagwek20"/>
    <w:next w:val="Tekstpodstawowy"/>
  </w:style>
  <w:style w:type="paragraph" w:styleId="Tekstpodstawowy">
    <w:name w:val="Body Text"/>
    <w:basedOn w:val="Normalny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pPr>
      <w:spacing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Pisma">
    <w:name w:val="Pisma"/>
    <w:basedOn w:val="Normalny"/>
    <w:p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aliases w:val="Llista wielopoziomowa,Akapit z listą1,Numerowanie,Akapit z listą BS,Kolorowa lista — akcent 11,CW_Lista,lp1,Preambuła,Dot pt,F5 List Paragraph,Recommendation,List Paragraph11,L1,BulletC,Wyliczanie,Obiekt,normalny tekst,Akapit z listą31"/>
    <w:basedOn w:val="Normalny"/>
    <w:link w:val="AkapitzlistZnak"/>
    <w:uiPriority w:val="34"/>
    <w:qFormat/>
    <w:pPr>
      <w:spacing w:after="200"/>
      <w:ind w:left="720"/>
      <w:jc w:val="left"/>
    </w:pPr>
    <w:rPr>
      <w:rFonts w:cs="Times New Roman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LO-Normal">
    <w:name w:val="LO-Normal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customStyle="1" w:styleId="Normalny1">
    <w:name w:val="Normalny1"/>
    <w:pPr>
      <w:suppressAutoHyphens/>
      <w:spacing w:line="100" w:lineRule="atLeast"/>
    </w:pPr>
    <w:rPr>
      <w:rFonts w:eastAsia="SimSun"/>
      <w:color w:val="000000"/>
      <w:sz w:val="24"/>
      <w:szCs w:val="24"/>
      <w:lang w:eastAsia="zh-C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styleId="Tytu">
    <w:name w:val="Title"/>
    <w:basedOn w:val="Nagwek30"/>
    <w:next w:val="Tekstpodstawowy"/>
    <w:qFormat/>
  </w:style>
  <w:style w:type="character" w:customStyle="1" w:styleId="DEL">
    <w:name w:val="DEL"/>
    <w:rsid w:val="00E51A01"/>
  </w:style>
  <w:style w:type="character" w:customStyle="1" w:styleId="INS">
    <w:name w:val="INS"/>
    <w:rsid w:val="00635AAF"/>
  </w:style>
  <w:style w:type="paragraph" w:styleId="NormalnyWeb">
    <w:name w:val="Normal (Web)"/>
    <w:basedOn w:val="Normalny"/>
    <w:uiPriority w:val="99"/>
    <w:semiHidden/>
    <w:unhideWhenUsed/>
    <w:rsid w:val="00EF4A3F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0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471AF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471AF4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471AF4"/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A1509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6019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CW_Lista Znak,lp1 Znak,Preambuła Znak,Dot pt Znak,F5 List Paragraph Znak,Recommendation Znak,L1 Znak,BulletC Znak"/>
    <w:link w:val="Akapitzlist"/>
    <w:uiPriority w:val="34"/>
    <w:qFormat/>
    <w:rsid w:val="00A85D6A"/>
    <w:rPr>
      <w:rFonts w:ascii="Calibri" w:eastAsia="Calibri" w:hAnsi="Calibri" w:cs="Calibri"/>
      <w:sz w:val="22"/>
      <w:szCs w:val="22"/>
      <w:lang w:eastAsia="zh-CN"/>
    </w:rPr>
  </w:style>
  <w:style w:type="paragraph" w:styleId="Bezodstpw">
    <w:name w:val="No Spacing"/>
    <w:uiPriority w:val="1"/>
    <w:qFormat/>
    <w:rsid w:val="00AB13E2"/>
    <w:pPr>
      <w:suppressAutoHyphens/>
    </w:pPr>
    <w:rPr>
      <w:rFonts w:ascii="Batang" w:hAnsi="Batang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13E2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B13E2"/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uiPriority w:val="99"/>
    <w:semiHidden/>
    <w:unhideWhenUsed/>
    <w:rsid w:val="00AB13E2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2C53D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50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D50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DA5C57"/>
    <w:rPr>
      <w:i/>
      <w:iCs/>
    </w:rPr>
  </w:style>
  <w:style w:type="paragraph" w:styleId="Poprawka">
    <w:name w:val="Revision"/>
    <w:hidden/>
    <w:uiPriority w:val="99"/>
    <w:semiHidden/>
    <w:rsid w:val="005E47E7"/>
    <w:rPr>
      <w:rFonts w:ascii="Calibri" w:eastAsia="Calibri" w:hAnsi="Calibri" w:cs="Calibri"/>
      <w:sz w:val="22"/>
      <w:szCs w:val="22"/>
      <w:lang w:eastAsia="zh-CN"/>
    </w:rPr>
  </w:style>
  <w:style w:type="character" w:styleId="Wzmianka">
    <w:name w:val="Mention"/>
    <w:uiPriority w:val="99"/>
    <w:unhideWhenUsed/>
    <w:rsid w:val="005D5916"/>
    <w:rPr>
      <w:color w:val="2B579A"/>
      <w:shd w:val="clear" w:color="auto" w:fill="E1DFDD"/>
    </w:rPr>
  </w:style>
  <w:style w:type="character" w:customStyle="1" w:styleId="cf01">
    <w:name w:val="cf01"/>
    <w:rsid w:val="003D0C1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dcc57a-fa66-40d1-a914-2d6772b4c5d7" xsi:nil="true"/>
    <lcf76f155ced4ddcb4097134ff3c332f xmlns="3a816029-dc27-4025-916f-2042f684ead9">
      <Terms xmlns="http://schemas.microsoft.com/office/infopath/2007/PartnerControls"/>
    </lcf76f155ced4ddcb4097134ff3c332f>
    <Komentarz xmlns="3a816029-dc27-4025-916f-2042f684ea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1679247439C419D6A92100A04552A" ma:contentTypeVersion="20" ma:contentTypeDescription="Create a new document." ma:contentTypeScope="" ma:versionID="d7809af2efd4d5eda537317ead66eebc">
  <xsd:schema xmlns:xsd="http://www.w3.org/2001/XMLSchema" xmlns:xs="http://www.w3.org/2001/XMLSchema" xmlns:p="http://schemas.microsoft.com/office/2006/metadata/properties" xmlns:ns2="3a816029-dc27-4025-916f-2042f684ead9" xmlns:ns3="f5dcc57a-fa66-40d1-a914-2d6772b4c5d7" targetNamespace="http://schemas.microsoft.com/office/2006/metadata/properties" ma:root="true" ma:fieldsID="9d3e213ee2f36d4fe8cfcac3a59f69f0" ns2:_="" ns3:_="">
    <xsd:import namespace="3a816029-dc27-4025-916f-2042f684ead9"/>
    <xsd:import namespace="f5dcc57a-fa66-40d1-a914-2d6772b4c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Komentarz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16029-dc27-4025-916f-2042f684e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f00884-61a8-4230-81db-ce64e1ff71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z" ma:index="26" nillable="true" ma:displayName="Komentarz" ma:format="Dropdown" ma:internalName="Komentarz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c57a-fa66-40d1-a914-2d6772b4c5d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50b660-e8ec-4595-895d-a88936d279ab}" ma:internalName="TaxCatchAll" ma:showField="CatchAllData" ma:web="f5dcc57a-fa66-40d1-a914-2d6772b4c5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5482C-59EB-4B19-AA0D-72503C5D29CB}">
  <ds:schemaRefs>
    <ds:schemaRef ds:uri="http://schemas.microsoft.com/office/2006/metadata/properties"/>
    <ds:schemaRef ds:uri="http://schemas.microsoft.com/office/infopath/2007/PartnerControls"/>
    <ds:schemaRef ds:uri="f5dcc57a-fa66-40d1-a914-2d6772b4c5d7"/>
    <ds:schemaRef ds:uri="3a816029-dc27-4025-916f-2042f684ead9"/>
  </ds:schemaRefs>
</ds:datastoreItem>
</file>

<file path=customXml/itemProps2.xml><?xml version="1.0" encoding="utf-8"?>
<ds:datastoreItem xmlns:ds="http://schemas.openxmlformats.org/officeDocument/2006/customXml" ds:itemID="{D2E24CF7-A543-4FCA-ACA1-8F102F1AC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816029-dc27-4025-916f-2042f684ead9"/>
    <ds:schemaRef ds:uri="f5dcc57a-fa66-40d1-a914-2d6772b4c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F08C5-6952-4B76-B6BD-7B4D704446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7482E-08BB-4F74-AAC1-F48F0E8A3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1894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Chomentowska</dc:creator>
  <cp:keywords/>
  <dc:description/>
  <cp:lastModifiedBy>Joanna Dziuba</cp:lastModifiedBy>
  <cp:revision>2</cp:revision>
  <cp:lastPrinted>2021-02-02T19:48:00Z</cp:lastPrinted>
  <dcterms:created xsi:type="dcterms:W3CDTF">2026-04-30T12:48:00Z</dcterms:created>
  <dcterms:modified xsi:type="dcterms:W3CDTF">2026-04-30T12:48:00Z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0x0101004301679247439C419D6A92100A04552A</vt:lpwstr>
  </property>
</Properties>
</file>